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712AA4" w14:textId="52D7116C" w:rsidR="001922CF" w:rsidRPr="006A3C14" w:rsidRDefault="001922CF" w:rsidP="001922CF">
      <w:pPr>
        <w:rPr>
          <w:rFonts w:ascii="Arial" w:hAnsi="Arial" w:cs="Arial"/>
          <w:i/>
          <w:sz w:val="20"/>
          <w:szCs w:val="20"/>
        </w:rPr>
      </w:pPr>
      <w:r w:rsidRPr="006A3C14">
        <w:rPr>
          <w:rFonts w:ascii="Arial" w:hAnsi="Arial" w:cs="Arial"/>
          <w:i/>
          <w:sz w:val="20"/>
          <w:szCs w:val="20"/>
        </w:rPr>
        <w:t>Obrazec št: 1</w:t>
      </w:r>
    </w:p>
    <w:p w14:paraId="2E7D9CC3" w14:textId="77777777" w:rsidR="001922CF" w:rsidRPr="006A3C14" w:rsidRDefault="001922CF" w:rsidP="004551A3">
      <w:pPr>
        <w:pStyle w:val="Naslov3"/>
        <w:jc w:val="center"/>
        <w:rPr>
          <w:rFonts w:ascii="Arial" w:hAnsi="Arial" w:cs="Arial"/>
          <w:color w:val="auto"/>
          <w:sz w:val="28"/>
          <w:szCs w:val="28"/>
          <w:u w:val="single"/>
        </w:rPr>
      </w:pPr>
      <w:bookmarkStart w:id="0" w:name="_Toc515516907"/>
      <w:bookmarkStart w:id="1" w:name="_Toc77072212"/>
      <w:r w:rsidRPr="006A3C14">
        <w:rPr>
          <w:rFonts w:ascii="Arial" w:hAnsi="Arial" w:cs="Arial"/>
          <w:color w:val="auto"/>
          <w:sz w:val="28"/>
          <w:szCs w:val="28"/>
          <w:u w:val="single"/>
        </w:rPr>
        <w:t>POVZETEK PREDRAČUNA</w:t>
      </w:r>
      <w:bookmarkEnd w:id="0"/>
      <w:bookmarkEnd w:id="1"/>
    </w:p>
    <w:p w14:paraId="23F3ADBF" w14:textId="27B924BF" w:rsidR="001922CF" w:rsidRPr="00DF3654" w:rsidRDefault="001922CF" w:rsidP="001922CF">
      <w:pPr>
        <w:spacing w:before="225" w:after="225" w:line="240" w:lineRule="auto"/>
        <w:jc w:val="both"/>
        <w:rPr>
          <w:rFonts w:ascii="Arial" w:hAnsi="Arial" w:cs="Arial"/>
          <w:b/>
        </w:rPr>
      </w:pPr>
      <w:r w:rsidRPr="000F46A4">
        <w:rPr>
          <w:rFonts w:ascii="Arial" w:hAnsi="Arial" w:cs="Arial"/>
        </w:rPr>
        <w:t>Za j</w:t>
      </w:r>
      <w:r w:rsidRPr="006A5F3D">
        <w:rPr>
          <w:rFonts w:ascii="Arial" w:hAnsi="Arial" w:cs="Arial"/>
        </w:rPr>
        <w:t xml:space="preserve">avno naročilo </w:t>
      </w:r>
      <w:bookmarkStart w:id="2" w:name="_Hlk37874847"/>
      <w:r w:rsidR="00F6217B" w:rsidRPr="006A5F3D">
        <w:rPr>
          <w:rFonts w:ascii="Arial" w:hAnsi="Arial" w:cs="Arial"/>
          <w:b/>
        </w:rPr>
        <w:t>»</w:t>
      </w:r>
      <w:r w:rsidR="00DF3654" w:rsidRPr="00601E9C">
        <w:rPr>
          <w:rFonts w:ascii="Arial" w:hAnsi="Arial" w:cs="Arial"/>
          <w:b/>
        </w:rPr>
        <w:t>Obnova krovne plošče in ene vodne celice rezervoarja RZ2 Velenje – I. faza</w:t>
      </w:r>
      <w:r w:rsidR="00F6217B" w:rsidRPr="00601E9C">
        <w:rPr>
          <w:rFonts w:ascii="Arial" w:hAnsi="Arial" w:cs="Arial"/>
          <w:b/>
        </w:rPr>
        <w:t>«</w:t>
      </w:r>
      <w:bookmarkEnd w:id="2"/>
      <w:r w:rsidR="00471E44" w:rsidRPr="00601E9C">
        <w:rPr>
          <w:rFonts w:ascii="Arial" w:hAnsi="Arial" w:cs="Arial"/>
          <w:b/>
        </w:rPr>
        <w:t xml:space="preserve"> </w:t>
      </w:r>
      <w:r w:rsidRPr="00601E9C">
        <w:rPr>
          <w:rFonts w:ascii="Arial" w:hAnsi="Arial" w:cs="Arial"/>
        </w:rPr>
        <w:t>dajemo ponudbo, kot sledi:</w:t>
      </w:r>
    </w:p>
    <w:p w14:paraId="565D481C" w14:textId="32833013" w:rsidR="001922CF" w:rsidRPr="006A3C14" w:rsidRDefault="001922CF" w:rsidP="00E23337">
      <w:pPr>
        <w:numPr>
          <w:ilvl w:val="0"/>
          <w:numId w:val="23"/>
        </w:numPr>
        <w:spacing w:before="225" w:after="225" w:line="240" w:lineRule="auto"/>
        <w:contextualSpacing/>
        <w:jc w:val="both"/>
        <w:rPr>
          <w:rFonts w:ascii="Arial" w:hAnsi="Arial" w:cs="Arial"/>
          <w:u w:val="single"/>
        </w:rPr>
      </w:pPr>
      <w:r w:rsidRPr="006A3C14">
        <w:rPr>
          <w:rFonts w:ascii="Arial" w:hAnsi="Arial" w:cs="Arial"/>
          <w:b/>
          <w:bCs/>
        </w:rPr>
        <w:t>Ponudba številka:</w:t>
      </w:r>
      <w:r w:rsidRPr="006A3C14">
        <w:rPr>
          <w:rFonts w:ascii="Arial" w:hAnsi="Arial" w:cs="Arial"/>
        </w:rPr>
        <w:t xml:space="preserve"> </w:t>
      </w:r>
      <w:r w:rsidRPr="006A3C14">
        <w:rPr>
          <w:rFonts w:ascii="Arial" w:hAnsi="Arial" w:cs="Arial"/>
          <w:u w:val="single"/>
        </w:rPr>
        <w:t>_______________</w:t>
      </w:r>
    </w:p>
    <w:p w14:paraId="5EF3172C" w14:textId="44A67420" w:rsidR="001922CF" w:rsidRPr="006A3C14" w:rsidRDefault="001922CF" w:rsidP="00E23337">
      <w:pPr>
        <w:pStyle w:val="Odstavekseznama"/>
        <w:numPr>
          <w:ilvl w:val="0"/>
          <w:numId w:val="23"/>
        </w:numPr>
        <w:spacing w:before="225" w:after="225" w:line="240" w:lineRule="auto"/>
        <w:jc w:val="both"/>
        <w:rPr>
          <w:rFonts w:ascii="Arial" w:hAnsi="Arial" w:cs="Arial"/>
          <w:b/>
          <w:bCs/>
        </w:rPr>
      </w:pPr>
      <w:r w:rsidRPr="006A3C14">
        <w:rPr>
          <w:rFonts w:ascii="Arial" w:hAnsi="Arial" w:cs="Arial"/>
          <w:b/>
          <w:bCs/>
        </w:rPr>
        <w:t>Podatki o</w:t>
      </w:r>
      <w:r w:rsidR="00471E44">
        <w:rPr>
          <w:rFonts w:ascii="Arial" w:hAnsi="Arial" w:cs="Arial"/>
          <w:b/>
          <w:bCs/>
        </w:rPr>
        <w:t xml:space="preserve"> </w:t>
      </w:r>
      <w:r w:rsidRPr="006A3C14">
        <w:rPr>
          <w:rFonts w:ascii="Arial" w:hAnsi="Arial" w:cs="Arial"/>
          <w:b/>
          <w:bCs/>
        </w:rPr>
        <w:t xml:space="preserve"> ponudniku</w:t>
      </w:r>
    </w:p>
    <w:tbl>
      <w:tblPr>
        <w:tblW w:w="953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2302"/>
      </w:tblGrid>
      <w:tr w:rsidR="001922CF" w:rsidRPr="006A3C14" w14:paraId="0DB3A18C" w14:textId="77777777" w:rsidTr="003F680F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CDB5C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8333D" w14:textId="77777777" w:rsidR="001922CF" w:rsidRPr="006A3C14" w:rsidRDefault="001922CF" w:rsidP="001922CF">
            <w:pPr>
              <w:ind w:right="72"/>
              <w:jc w:val="center"/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  <w:bCs/>
              </w:rPr>
              <w:t>Naziv(i) ponudnika</w:t>
            </w:r>
            <w:r w:rsidRPr="006A3C14">
              <w:rPr>
                <w:rFonts w:ascii="Arial" w:hAnsi="Arial" w:cs="Arial"/>
                <w:b/>
              </w:rPr>
              <w:t>-kov in naslov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26455" w14:textId="77777777" w:rsidR="001922CF" w:rsidRPr="006A3C14" w:rsidRDefault="001922CF" w:rsidP="001922CF">
            <w:pPr>
              <w:ind w:right="72"/>
              <w:jc w:val="center"/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</w:rPr>
              <w:t>Področje dela ponudbi skupine ponudnikov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FDB0E" w14:textId="77777777" w:rsidR="001922CF" w:rsidRPr="006A3C14" w:rsidRDefault="001922CF" w:rsidP="001922CF">
            <w:pPr>
              <w:ind w:right="72"/>
              <w:jc w:val="center"/>
              <w:rPr>
                <w:rFonts w:ascii="Arial" w:hAnsi="Arial" w:cs="Arial"/>
                <w:b/>
                <w:highlight w:val="yellow"/>
              </w:rPr>
            </w:pPr>
            <w:r w:rsidRPr="006A3C14">
              <w:rPr>
                <w:rFonts w:ascii="Arial" w:hAnsi="Arial" w:cs="Arial"/>
                <w:b/>
              </w:rPr>
              <w:t>% udeležbe v ponudbi skupine ponudnikov</w:t>
            </w:r>
          </w:p>
        </w:tc>
      </w:tr>
      <w:tr w:rsidR="001922CF" w:rsidRPr="006A3C14" w14:paraId="047A16C2" w14:textId="77777777" w:rsidTr="003F680F">
        <w:trPr>
          <w:cantSplit/>
          <w:trHeight w:val="17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93C45" w14:textId="77777777" w:rsidR="001922CF" w:rsidRPr="006A3C14" w:rsidRDefault="001922CF" w:rsidP="001922CF">
            <w:pPr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</w:rPr>
              <w:t>Samostojni ponudnik</w:t>
            </w:r>
          </w:p>
          <w:p w14:paraId="7799F6AF" w14:textId="77777777" w:rsidR="001922CF" w:rsidRPr="006A3C14" w:rsidRDefault="001922CF" w:rsidP="001922CF">
            <w:pPr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</w:rPr>
              <w:t>oziroma</w:t>
            </w:r>
          </w:p>
          <w:p w14:paraId="68998CAF" w14:textId="77777777" w:rsidR="001922CF" w:rsidRPr="006A3C14" w:rsidRDefault="001922CF" w:rsidP="001922CF">
            <w:pPr>
              <w:rPr>
                <w:rFonts w:ascii="Arial" w:hAnsi="Arial" w:cs="Arial"/>
              </w:rPr>
            </w:pPr>
            <w:r w:rsidRPr="006A3C14">
              <w:rPr>
                <w:rFonts w:ascii="Arial" w:hAnsi="Arial" w:cs="Arial"/>
                <w:b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122E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14B2C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DB65E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1922CF" w:rsidRPr="006A3C14" w14:paraId="7A534847" w14:textId="77777777" w:rsidTr="003F680F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7C573" w14:textId="77777777" w:rsidR="001922CF" w:rsidRPr="006A3C14" w:rsidRDefault="001922CF" w:rsidP="001922CF">
            <w:pPr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EB6BA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4D144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CF36B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1922CF" w:rsidRPr="006A3C14" w14:paraId="28427CBB" w14:textId="77777777" w:rsidTr="003F680F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8C806" w14:textId="77777777" w:rsidR="001922CF" w:rsidRPr="006A3C14" w:rsidRDefault="001922CF" w:rsidP="001922CF">
            <w:pPr>
              <w:spacing w:after="120"/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E6E50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CEA0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A89F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highlight w:val="yellow"/>
              </w:rPr>
            </w:pPr>
          </w:p>
        </w:tc>
      </w:tr>
    </w:tbl>
    <w:p w14:paraId="22B8EBDD" w14:textId="77777777" w:rsidR="00B44EF3" w:rsidRPr="006A3C14" w:rsidRDefault="00B44EF3" w:rsidP="005A560B">
      <w:pPr>
        <w:spacing w:after="0" w:line="240" w:lineRule="auto"/>
        <w:rPr>
          <w:rFonts w:ascii="Arial" w:hAnsi="Arial" w:cs="Arial"/>
        </w:rPr>
      </w:pPr>
    </w:p>
    <w:p w14:paraId="19B7E8C8" w14:textId="3914E761" w:rsidR="001922CF" w:rsidRPr="006A3C14" w:rsidRDefault="001922CF" w:rsidP="005A560B">
      <w:pPr>
        <w:spacing w:after="0" w:line="240" w:lineRule="auto"/>
        <w:rPr>
          <w:rFonts w:ascii="Arial" w:hAnsi="Arial" w:cs="Arial"/>
        </w:rPr>
      </w:pPr>
      <w:r w:rsidRPr="006A3C14">
        <w:rPr>
          <w:rFonts w:ascii="Arial" w:hAnsi="Arial" w:cs="Arial"/>
        </w:rPr>
        <w:t xml:space="preserve">Samostojni ponudnik oziroma skupina ponudnikov nastopa </w:t>
      </w:r>
      <w:r w:rsidRPr="006A3C14">
        <w:rPr>
          <w:rFonts w:ascii="Arial" w:hAnsi="Arial" w:cs="Arial"/>
          <w:b/>
        </w:rPr>
        <w:t>(ustrezno obkrožite)</w:t>
      </w:r>
      <w:r w:rsidRPr="006A3C14">
        <w:rPr>
          <w:rFonts w:ascii="Arial" w:hAnsi="Arial" w:cs="Arial"/>
        </w:rPr>
        <w:t>:</w:t>
      </w:r>
    </w:p>
    <w:p w14:paraId="71FD49F4" w14:textId="77777777" w:rsidR="004A25C2" w:rsidRPr="00BD7FD7" w:rsidRDefault="004A25C2" w:rsidP="005A560B">
      <w:pPr>
        <w:spacing w:after="0" w:line="240" w:lineRule="auto"/>
        <w:rPr>
          <w:rFonts w:ascii="Arial" w:hAnsi="Arial" w:cs="Arial"/>
          <w:sz w:val="6"/>
          <w:szCs w:val="6"/>
        </w:rPr>
      </w:pPr>
    </w:p>
    <w:p w14:paraId="3F69F8C7" w14:textId="1D0B0E0E" w:rsidR="001922CF" w:rsidRPr="006A3C14" w:rsidRDefault="001922CF" w:rsidP="009B0771">
      <w:pPr>
        <w:numPr>
          <w:ilvl w:val="0"/>
          <w:numId w:val="13"/>
        </w:numPr>
        <w:spacing w:after="0" w:line="360" w:lineRule="auto"/>
        <w:ind w:left="714" w:hanging="357"/>
        <w:rPr>
          <w:rFonts w:ascii="Arial" w:hAnsi="Arial" w:cs="Arial"/>
        </w:rPr>
      </w:pPr>
      <w:r w:rsidRPr="006A3C14">
        <w:rPr>
          <w:rFonts w:ascii="Arial" w:hAnsi="Arial" w:cs="Arial"/>
        </w:rPr>
        <w:t>s podizvajalci</w:t>
      </w:r>
    </w:p>
    <w:p w14:paraId="4C26DEAA" w14:textId="77777777" w:rsidR="004A25C2" w:rsidRPr="009B0771" w:rsidRDefault="004A25C2" w:rsidP="009B0771">
      <w:pPr>
        <w:spacing w:after="0" w:line="360" w:lineRule="auto"/>
        <w:ind w:left="714"/>
        <w:rPr>
          <w:rFonts w:ascii="Arial" w:hAnsi="Arial" w:cs="Arial"/>
          <w:sz w:val="6"/>
          <w:szCs w:val="6"/>
        </w:rPr>
      </w:pPr>
    </w:p>
    <w:p w14:paraId="5F79C601" w14:textId="0A3906B7" w:rsidR="001922CF" w:rsidRPr="006A3C14" w:rsidRDefault="001922CF" w:rsidP="009B0771">
      <w:pPr>
        <w:numPr>
          <w:ilvl w:val="0"/>
          <w:numId w:val="13"/>
        </w:numPr>
        <w:spacing w:after="0" w:line="360" w:lineRule="auto"/>
        <w:ind w:left="714" w:hanging="357"/>
        <w:rPr>
          <w:rFonts w:ascii="Arial" w:hAnsi="Arial" w:cs="Arial"/>
        </w:rPr>
      </w:pPr>
      <w:r w:rsidRPr="006A3C14">
        <w:rPr>
          <w:rFonts w:ascii="Arial" w:hAnsi="Arial" w:cs="Arial"/>
        </w:rPr>
        <w:t>brez podizvajalcev.</w:t>
      </w:r>
    </w:p>
    <w:p w14:paraId="767AFCD5" w14:textId="77777777" w:rsidR="001922CF" w:rsidRPr="006A3C14" w:rsidRDefault="001922CF" w:rsidP="00E23337">
      <w:pPr>
        <w:pStyle w:val="Odstavekseznama"/>
        <w:numPr>
          <w:ilvl w:val="0"/>
          <w:numId w:val="23"/>
        </w:numPr>
        <w:spacing w:before="225" w:after="225" w:line="240" w:lineRule="auto"/>
        <w:jc w:val="both"/>
        <w:rPr>
          <w:rFonts w:ascii="Arial" w:hAnsi="Arial" w:cs="Arial"/>
          <w:b/>
          <w:bCs/>
        </w:rPr>
      </w:pPr>
      <w:r w:rsidRPr="006A3C14">
        <w:rPr>
          <w:rFonts w:ascii="Arial" w:hAnsi="Arial" w:cs="Arial"/>
          <w:b/>
          <w:bCs/>
        </w:rPr>
        <w:t>Ponudbena cena</w:t>
      </w:r>
    </w:p>
    <w:p w14:paraId="711B128E" w14:textId="3811D876" w:rsidR="004A25C2" w:rsidRPr="006A3C14" w:rsidRDefault="00E6229E" w:rsidP="00920AD4">
      <w:pPr>
        <w:tabs>
          <w:tab w:val="left" w:pos="426"/>
        </w:tabs>
        <w:spacing w:before="120" w:after="120" w:line="240" w:lineRule="auto"/>
        <w:jc w:val="center"/>
        <w:rPr>
          <w:rFonts w:ascii="Arial" w:eastAsia="Arial" w:hAnsi="Arial" w:cs="Arial"/>
        </w:rPr>
      </w:pPr>
      <w:r w:rsidRPr="006A3C14">
        <w:rPr>
          <w:rFonts w:ascii="Arial" w:eastAsia="Arial" w:hAnsi="Arial" w:cs="Arial"/>
        </w:rPr>
        <w:tab/>
      </w:r>
      <w:r w:rsidRPr="006A3C14">
        <w:rPr>
          <w:rFonts w:ascii="Arial" w:eastAsia="Arial" w:hAnsi="Arial" w:cs="Arial"/>
        </w:rPr>
        <w:tab/>
      </w:r>
      <w:r w:rsidR="004A25C2" w:rsidRPr="006A3C14">
        <w:rPr>
          <w:rFonts w:ascii="Arial" w:eastAsia="Arial" w:hAnsi="Arial" w:cs="Arial"/>
        </w:rPr>
        <w:t>Ponudbena cena brez DDV znaša _________________________ EUR</w:t>
      </w:r>
    </w:p>
    <w:p w14:paraId="36A3B385" w14:textId="77777777" w:rsidR="004A25C2" w:rsidRPr="006A3C14" w:rsidRDefault="004A25C2" w:rsidP="00920AD4">
      <w:pPr>
        <w:spacing w:after="0" w:line="240" w:lineRule="auto"/>
        <w:jc w:val="both"/>
        <w:rPr>
          <w:rFonts w:ascii="Arial" w:hAnsi="Arial" w:cs="Arial"/>
          <w:bCs/>
        </w:rPr>
      </w:pPr>
    </w:p>
    <w:p w14:paraId="412AB861" w14:textId="77777777" w:rsidR="004A25C2" w:rsidRPr="00457CA7" w:rsidRDefault="004A25C2" w:rsidP="00920AD4">
      <w:pPr>
        <w:spacing w:after="0" w:line="240" w:lineRule="auto"/>
        <w:jc w:val="both"/>
        <w:rPr>
          <w:rFonts w:ascii="Arial" w:hAnsi="Arial" w:cs="Arial"/>
          <w:bCs/>
        </w:rPr>
      </w:pPr>
      <w:r w:rsidRPr="00457CA7">
        <w:rPr>
          <w:rFonts w:ascii="Arial" w:hAnsi="Arial" w:cs="Arial"/>
        </w:rPr>
        <w:t>DDV se obračuna po trenutno veljavni zakonodaji.</w:t>
      </w:r>
    </w:p>
    <w:p w14:paraId="1EF02A85" w14:textId="77777777" w:rsidR="004A25C2" w:rsidRPr="00457CA7" w:rsidRDefault="004A25C2" w:rsidP="00920AD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7E9BFC84" w14:textId="1EE841FD" w:rsidR="004A25C2" w:rsidRPr="00457CA7" w:rsidRDefault="004A25C2" w:rsidP="004A25C2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57CA7">
        <w:rPr>
          <w:rFonts w:ascii="Arial" w:hAnsi="Arial" w:cs="Arial"/>
          <w:bCs/>
          <w:sz w:val="20"/>
          <w:szCs w:val="20"/>
        </w:rPr>
        <w:t xml:space="preserve">Cena je fiksna in nespremenljiva ves čas trajanja pogodbenih del. Izjavljamo, da je naša ponudba izdelana v skladu </w:t>
      </w:r>
      <w:r w:rsidR="00E7706D" w:rsidRPr="00457CA7">
        <w:rPr>
          <w:rFonts w:ascii="Arial" w:hAnsi="Arial" w:cs="Arial"/>
          <w:bCs/>
          <w:sz w:val="20"/>
          <w:szCs w:val="20"/>
        </w:rPr>
        <w:t>s p</w:t>
      </w:r>
      <w:r w:rsidRPr="00457CA7">
        <w:rPr>
          <w:rFonts w:ascii="Arial" w:hAnsi="Arial" w:cs="Arial"/>
          <w:bCs/>
          <w:sz w:val="20"/>
          <w:szCs w:val="20"/>
        </w:rPr>
        <w:t>ogoji in navodili naročnika</w:t>
      </w:r>
      <w:r w:rsidR="00E7706D" w:rsidRPr="00457CA7">
        <w:rPr>
          <w:rFonts w:ascii="Arial" w:hAnsi="Arial" w:cs="Arial"/>
          <w:bCs/>
          <w:sz w:val="20"/>
          <w:szCs w:val="20"/>
        </w:rPr>
        <w:t xml:space="preserve"> določenih v dokumentaciji v zvezi z oddajo javnega naročila</w:t>
      </w:r>
      <w:r w:rsidRPr="00457CA7">
        <w:rPr>
          <w:rFonts w:ascii="Arial" w:hAnsi="Arial" w:cs="Arial"/>
          <w:bCs/>
          <w:sz w:val="20"/>
          <w:szCs w:val="20"/>
        </w:rPr>
        <w:t>.</w:t>
      </w:r>
    </w:p>
    <w:p w14:paraId="59173934" w14:textId="1DA547B3" w:rsidR="004A25C2" w:rsidRPr="00457CA7" w:rsidRDefault="004A25C2" w:rsidP="004A25C2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1F88A4AD" w14:textId="5822354C" w:rsidR="00457CA7" w:rsidRPr="00457CA7" w:rsidRDefault="007A157F" w:rsidP="004A25C2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57CA7">
        <w:rPr>
          <w:rFonts w:ascii="Arial" w:hAnsi="Arial" w:cs="Arial"/>
          <w:bCs/>
          <w:sz w:val="20"/>
          <w:szCs w:val="20"/>
        </w:rPr>
        <w:t>Veljavnost ponudbe: _________________________________________ (najmanj 1</w:t>
      </w:r>
      <w:r w:rsidR="00181C94" w:rsidRPr="00457CA7">
        <w:rPr>
          <w:rFonts w:ascii="Arial" w:hAnsi="Arial" w:cs="Arial"/>
          <w:bCs/>
          <w:sz w:val="20"/>
          <w:szCs w:val="20"/>
        </w:rPr>
        <w:t>5</w:t>
      </w:r>
      <w:r w:rsidRPr="00457CA7">
        <w:rPr>
          <w:rFonts w:ascii="Arial" w:hAnsi="Arial" w:cs="Arial"/>
          <w:bCs/>
          <w:sz w:val="20"/>
          <w:szCs w:val="20"/>
        </w:rPr>
        <w:t>0 dni od roka za predložitev ponudb).</w:t>
      </w:r>
    </w:p>
    <w:p w14:paraId="1CA4A3D7" w14:textId="77777777" w:rsidR="0068197B" w:rsidRPr="006A3C14" w:rsidRDefault="0068197B" w:rsidP="004A25C2">
      <w:pPr>
        <w:spacing w:after="0" w:line="240" w:lineRule="auto"/>
        <w:jc w:val="both"/>
        <w:rPr>
          <w:rFonts w:ascii="Arial" w:hAnsi="Arial" w:cs="Arial"/>
          <w:bCs/>
        </w:rPr>
      </w:pPr>
    </w:p>
    <w:tbl>
      <w:tblPr>
        <w:tblStyle w:val="NormalTablePHPDOCX8"/>
        <w:tblW w:w="5000" w:type="pct"/>
        <w:tblLook w:val="04A0" w:firstRow="1" w:lastRow="0" w:firstColumn="1" w:lastColumn="0" w:noHBand="0" w:noVBand="1"/>
      </w:tblPr>
      <w:tblGrid>
        <w:gridCol w:w="4294"/>
        <w:gridCol w:w="4776"/>
      </w:tblGrid>
      <w:tr w:rsidR="001922CF" w:rsidRPr="001B5611" w14:paraId="31AF60A1" w14:textId="77777777" w:rsidTr="0068197B">
        <w:trPr>
          <w:trHeight w:val="542"/>
        </w:trPr>
        <w:tc>
          <w:tcPr>
            <w:tcW w:w="2367" w:type="pct"/>
            <w:hideMark/>
          </w:tcPr>
          <w:p w14:paraId="5D0087E0" w14:textId="41C32B10" w:rsidR="001922CF" w:rsidRPr="001B5611" w:rsidRDefault="001922CF" w:rsidP="001922CF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  <w:p w14:paraId="449B8887" w14:textId="1DD16B6E" w:rsidR="004A25C2" w:rsidRPr="001B5611" w:rsidRDefault="004A25C2" w:rsidP="001922CF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  <w:p w14:paraId="78698B1E" w14:textId="77777777" w:rsidR="001922CF" w:rsidRPr="001B5611" w:rsidRDefault="001922CF" w:rsidP="001922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hideMark/>
          </w:tcPr>
          <w:p w14:paraId="040AE993" w14:textId="6463E428" w:rsidR="001922CF" w:rsidRPr="001B5611" w:rsidRDefault="001922CF" w:rsidP="001922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>Naziv:___________________________________</w:t>
            </w:r>
          </w:p>
        </w:tc>
      </w:tr>
      <w:tr w:rsidR="001922CF" w:rsidRPr="001B5611" w14:paraId="06FD8615" w14:textId="77777777" w:rsidTr="006D6DD1">
        <w:tc>
          <w:tcPr>
            <w:tcW w:w="2367" w:type="pct"/>
            <w:hideMark/>
          </w:tcPr>
          <w:p w14:paraId="301ACB1E" w14:textId="77777777" w:rsidR="001922CF" w:rsidRPr="001B5611" w:rsidRDefault="001922CF" w:rsidP="001922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hideMark/>
          </w:tcPr>
          <w:p w14:paraId="0EEF1472" w14:textId="1A6E2B3C" w:rsidR="001922CF" w:rsidRPr="001B5611" w:rsidRDefault="00DE64D2" w:rsidP="001922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 xml:space="preserve">         </w:t>
            </w:r>
            <w:r w:rsidR="00F35965">
              <w:rPr>
                <w:rFonts w:ascii="Arial" w:hAnsi="Arial" w:cs="Arial"/>
                <w:position w:val="-2"/>
                <w:sz w:val="18"/>
                <w:szCs w:val="18"/>
              </w:rPr>
              <w:t xml:space="preserve"> </w:t>
            </w:r>
            <w:r w:rsidR="001922CF" w:rsidRPr="001B5611">
              <w:rPr>
                <w:rFonts w:ascii="Arial" w:hAnsi="Arial" w:cs="Arial"/>
                <w:position w:val="-2"/>
                <w:sz w:val="18"/>
                <w:szCs w:val="18"/>
              </w:rPr>
              <w:t>___________________________________</w:t>
            </w:r>
            <w:r w:rsidR="00F35965">
              <w:rPr>
                <w:rFonts w:ascii="Arial" w:hAnsi="Arial" w:cs="Arial"/>
                <w:position w:val="-2"/>
                <w:sz w:val="18"/>
                <w:szCs w:val="18"/>
              </w:rPr>
              <w:t>_</w:t>
            </w:r>
          </w:p>
          <w:p w14:paraId="04F00507" w14:textId="5D43E8BD" w:rsidR="001922CF" w:rsidRPr="001B5611" w:rsidRDefault="00DE64D2" w:rsidP="00457CA7">
            <w:pPr>
              <w:tabs>
                <w:tab w:val="right" w:pos="45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 xml:space="preserve">         </w:t>
            </w:r>
            <w:r w:rsidR="00F35965">
              <w:rPr>
                <w:rFonts w:ascii="Arial" w:hAnsi="Arial" w:cs="Arial"/>
                <w:position w:val="-2"/>
                <w:sz w:val="18"/>
                <w:szCs w:val="18"/>
              </w:rPr>
              <w:t xml:space="preserve"> </w:t>
            </w: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 xml:space="preserve"> </w:t>
            </w:r>
            <w:r w:rsidR="003227DF">
              <w:rPr>
                <w:rFonts w:ascii="Arial" w:hAnsi="Arial" w:cs="Arial"/>
                <w:position w:val="-2"/>
                <w:sz w:val="18"/>
                <w:szCs w:val="18"/>
              </w:rPr>
              <w:t xml:space="preserve">             </w:t>
            </w:r>
            <w:r w:rsidR="001922CF" w:rsidRPr="001B5611">
              <w:rPr>
                <w:rFonts w:ascii="Arial" w:hAnsi="Arial" w:cs="Arial"/>
                <w:position w:val="-2"/>
                <w:sz w:val="18"/>
                <w:szCs w:val="18"/>
              </w:rPr>
              <w:t>(Ime in priimek ter podpis</w:t>
            </w:r>
            <w:r w:rsidR="00F35965">
              <w:rPr>
                <w:rFonts w:ascii="Arial" w:hAnsi="Arial" w:cs="Arial"/>
                <w:position w:val="-2"/>
                <w:sz w:val="18"/>
                <w:szCs w:val="18"/>
              </w:rPr>
              <w:t>)</w:t>
            </w:r>
            <w:r w:rsidR="00457CA7">
              <w:rPr>
                <w:rFonts w:ascii="Arial" w:hAnsi="Arial" w:cs="Arial"/>
                <w:position w:val="-2"/>
                <w:sz w:val="18"/>
                <w:szCs w:val="18"/>
              </w:rPr>
              <w:tab/>
            </w:r>
          </w:p>
        </w:tc>
      </w:tr>
    </w:tbl>
    <w:p w14:paraId="50948F69" w14:textId="72FCF0A2" w:rsidR="00A83880" w:rsidRPr="006A3C14" w:rsidRDefault="00A83880" w:rsidP="00457CA7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</w:p>
    <w:sectPr w:rsidR="00A83880" w:rsidRPr="006A3C14" w:rsidSect="00457CA7">
      <w:footerReference w:type="default" r:id="rId11"/>
      <w:pgSz w:w="11906" w:h="16838"/>
      <w:pgMar w:top="1418" w:right="1418" w:bottom="1418" w:left="1418" w:header="567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E6ED3D" w14:textId="77777777" w:rsidR="00F80797" w:rsidRDefault="00F80797" w:rsidP="006975C6">
      <w:pPr>
        <w:spacing w:after="0" w:line="240" w:lineRule="auto"/>
      </w:pPr>
      <w:r>
        <w:separator/>
      </w:r>
    </w:p>
  </w:endnote>
  <w:endnote w:type="continuationSeparator" w:id="0">
    <w:p w14:paraId="53885B57" w14:textId="77777777" w:rsidR="00F80797" w:rsidRDefault="00F80797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 Swis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.HelveSL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A98933" w14:textId="1EF515C1" w:rsidR="00F80797" w:rsidRPr="00E311CC" w:rsidRDefault="00F80797" w:rsidP="00033E86">
    <w:pPr>
      <w:pStyle w:val="Noga"/>
      <w:jc w:val="right"/>
      <w:rPr>
        <w:sz w:val="16"/>
        <w:szCs w:val="16"/>
      </w:rPr>
    </w:pPr>
    <w:r w:rsidRPr="00E311CC">
      <w:rPr>
        <w:sz w:val="16"/>
        <w:szCs w:val="16"/>
      </w:rPr>
      <w:t xml:space="preserve">Stran </w:t>
    </w:r>
    <w:r w:rsidR="00457CA7">
      <w:rPr>
        <w:bCs/>
        <w:sz w:val="16"/>
        <w:szCs w:val="16"/>
      </w:rPr>
      <w:t>37</w:t>
    </w:r>
    <w:r w:rsidRPr="00E311CC">
      <w:rPr>
        <w:sz w:val="16"/>
        <w:szCs w:val="16"/>
      </w:rPr>
      <w:t xml:space="preserve"> od </w:t>
    </w:r>
    <w:r w:rsidR="00457CA7">
      <w:rPr>
        <w:sz w:val="16"/>
        <w:szCs w:val="16"/>
      </w:rPr>
      <w:t>88</w:t>
    </w:r>
  </w:p>
  <w:p w14:paraId="6B012073" w14:textId="77777777" w:rsidR="00F80797" w:rsidRDefault="00F8079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F99380" w14:textId="77777777" w:rsidR="00F80797" w:rsidRDefault="00F80797" w:rsidP="006975C6">
      <w:pPr>
        <w:spacing w:after="0" w:line="240" w:lineRule="auto"/>
      </w:pPr>
      <w:r>
        <w:separator/>
      </w:r>
    </w:p>
  </w:footnote>
  <w:footnote w:type="continuationSeparator" w:id="0">
    <w:p w14:paraId="5059FA6F" w14:textId="77777777" w:rsidR="00F80797" w:rsidRDefault="00F80797" w:rsidP="006975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936EF"/>
    <w:multiLevelType w:val="hybridMultilevel"/>
    <w:tmpl w:val="DB083A9E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25FEC"/>
    <w:multiLevelType w:val="hybridMultilevel"/>
    <w:tmpl w:val="57748C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92773"/>
    <w:multiLevelType w:val="hybridMultilevel"/>
    <w:tmpl w:val="5D5AD122"/>
    <w:lvl w:ilvl="0" w:tplc="ACACED5A">
      <w:start w:val="2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9D64F3"/>
    <w:multiLevelType w:val="hybridMultilevel"/>
    <w:tmpl w:val="26CE0628"/>
    <w:lvl w:ilvl="0" w:tplc="21AC3C6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83454"/>
    <w:multiLevelType w:val="hybridMultilevel"/>
    <w:tmpl w:val="15D62DAA"/>
    <w:lvl w:ilvl="0" w:tplc="C64C0E2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085C06"/>
    <w:multiLevelType w:val="hybridMultilevel"/>
    <w:tmpl w:val="F3466440"/>
    <w:lvl w:ilvl="0" w:tplc="0424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8A56E7"/>
    <w:multiLevelType w:val="hybridMultilevel"/>
    <w:tmpl w:val="316209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28B0B2A"/>
    <w:multiLevelType w:val="hybridMultilevel"/>
    <w:tmpl w:val="4EA80A20"/>
    <w:lvl w:ilvl="0" w:tplc="DD3A8A60">
      <w:start w:val="1"/>
      <w:numFmt w:val="decimal"/>
      <w:pStyle w:val="Napis"/>
      <w:lvlText w:val="Obrazec %1:"/>
      <w:lvlJc w:val="left"/>
      <w:pPr>
        <w:ind w:left="2061" w:hanging="360"/>
      </w:pPr>
      <w:rPr>
        <w:rFonts w:ascii="Calibri" w:hAnsi="Calibri" w:hint="default"/>
        <w:b/>
        <w:i w:val="0"/>
        <w:color w:val="808080" w:themeColor="background1" w:themeShade="80"/>
        <w:sz w:val="22"/>
        <w:u w:val="single"/>
      </w:rPr>
    </w:lvl>
    <w:lvl w:ilvl="1" w:tplc="04240019">
      <w:start w:val="1"/>
      <w:numFmt w:val="lowerLetter"/>
      <w:lvlText w:val="%2."/>
      <w:lvlJc w:val="left"/>
      <w:pPr>
        <w:ind w:left="2006" w:hanging="360"/>
      </w:pPr>
    </w:lvl>
    <w:lvl w:ilvl="2" w:tplc="0424001B" w:tentative="1">
      <w:start w:val="1"/>
      <w:numFmt w:val="lowerRoman"/>
      <w:lvlText w:val="%3."/>
      <w:lvlJc w:val="right"/>
      <w:pPr>
        <w:ind w:left="2726" w:hanging="180"/>
      </w:pPr>
    </w:lvl>
    <w:lvl w:ilvl="3" w:tplc="0424000F" w:tentative="1">
      <w:start w:val="1"/>
      <w:numFmt w:val="decimal"/>
      <w:lvlText w:val="%4."/>
      <w:lvlJc w:val="left"/>
      <w:pPr>
        <w:ind w:left="3446" w:hanging="360"/>
      </w:pPr>
    </w:lvl>
    <w:lvl w:ilvl="4" w:tplc="04240019" w:tentative="1">
      <w:start w:val="1"/>
      <w:numFmt w:val="lowerLetter"/>
      <w:lvlText w:val="%5."/>
      <w:lvlJc w:val="left"/>
      <w:pPr>
        <w:ind w:left="4166" w:hanging="360"/>
      </w:pPr>
    </w:lvl>
    <w:lvl w:ilvl="5" w:tplc="0424001B" w:tentative="1">
      <w:start w:val="1"/>
      <w:numFmt w:val="lowerRoman"/>
      <w:lvlText w:val="%6."/>
      <w:lvlJc w:val="right"/>
      <w:pPr>
        <w:ind w:left="4886" w:hanging="180"/>
      </w:pPr>
    </w:lvl>
    <w:lvl w:ilvl="6" w:tplc="0424000F" w:tentative="1">
      <w:start w:val="1"/>
      <w:numFmt w:val="decimal"/>
      <w:lvlText w:val="%7."/>
      <w:lvlJc w:val="left"/>
      <w:pPr>
        <w:ind w:left="5606" w:hanging="360"/>
      </w:pPr>
    </w:lvl>
    <w:lvl w:ilvl="7" w:tplc="04240019" w:tentative="1">
      <w:start w:val="1"/>
      <w:numFmt w:val="lowerLetter"/>
      <w:lvlText w:val="%8."/>
      <w:lvlJc w:val="left"/>
      <w:pPr>
        <w:ind w:left="6326" w:hanging="360"/>
      </w:pPr>
    </w:lvl>
    <w:lvl w:ilvl="8" w:tplc="0424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9" w15:restartNumberingAfterBreak="0">
    <w:nsid w:val="13F133B9"/>
    <w:multiLevelType w:val="hybridMultilevel"/>
    <w:tmpl w:val="E7A8B174"/>
    <w:lvl w:ilvl="0" w:tplc="F8521D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95561"/>
    <w:multiLevelType w:val="hybridMultilevel"/>
    <w:tmpl w:val="A87E68C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8D116A"/>
    <w:multiLevelType w:val="hybridMultilevel"/>
    <w:tmpl w:val="65EEEC6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273E17"/>
    <w:multiLevelType w:val="hybridMultilevel"/>
    <w:tmpl w:val="810AE2AE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C80666"/>
    <w:multiLevelType w:val="hybridMultilevel"/>
    <w:tmpl w:val="2C2E3DB0"/>
    <w:lvl w:ilvl="0" w:tplc="0424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4" w15:restartNumberingAfterBreak="0">
    <w:nsid w:val="2308352B"/>
    <w:multiLevelType w:val="hybridMultilevel"/>
    <w:tmpl w:val="0726BE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774627"/>
    <w:multiLevelType w:val="hybridMultilevel"/>
    <w:tmpl w:val="297E19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440BCF"/>
    <w:multiLevelType w:val="hybridMultilevel"/>
    <w:tmpl w:val="909E75E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853FF7"/>
    <w:multiLevelType w:val="hybridMultilevel"/>
    <w:tmpl w:val="BB4E1D0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EC6A53"/>
    <w:multiLevelType w:val="hybridMultilevel"/>
    <w:tmpl w:val="6A7450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2A795A"/>
    <w:multiLevelType w:val="hybridMultilevel"/>
    <w:tmpl w:val="71926368"/>
    <w:lvl w:ilvl="0" w:tplc="E4F0868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C2CFD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E022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D7EF6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B6801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1A83A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ABE47B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71CA0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20347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2B8B3CD4"/>
    <w:multiLevelType w:val="hybridMultilevel"/>
    <w:tmpl w:val="0F84844E"/>
    <w:lvl w:ilvl="0" w:tplc="A2181F4C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0F3690"/>
    <w:multiLevelType w:val="hybridMultilevel"/>
    <w:tmpl w:val="BC76A72E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9149DB"/>
    <w:multiLevelType w:val="hybridMultilevel"/>
    <w:tmpl w:val="46662CC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84229E"/>
    <w:multiLevelType w:val="hybridMultilevel"/>
    <w:tmpl w:val="8DFA5B3C"/>
    <w:lvl w:ilvl="0" w:tplc="DC2CFDC8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24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8FD7C70"/>
    <w:multiLevelType w:val="multilevel"/>
    <w:tmpl w:val="B83672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3B6968B7"/>
    <w:multiLevelType w:val="hybridMultilevel"/>
    <w:tmpl w:val="BA8286F4"/>
    <w:lvl w:ilvl="0" w:tplc="E06071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7F79C7"/>
    <w:multiLevelType w:val="multilevel"/>
    <w:tmpl w:val="3AF64D76"/>
    <w:styleLink w:val="Seznam21"/>
    <w:lvl w:ilvl="0">
      <w:start w:val="1"/>
      <w:numFmt w:val="decimal"/>
      <w:lvlText w:val="%1."/>
      <w:lvlJc w:val="left"/>
      <w:rPr>
        <w:color w:val="000000"/>
        <w:position w:val="0"/>
        <w:u w:color="000000"/>
        <w:rtl w:val="0"/>
      </w:rPr>
    </w:lvl>
    <w:lvl w:ilvl="1">
      <w:start w:val="1"/>
      <w:numFmt w:val="lowerLetter"/>
      <w:lvlText w:val="%2."/>
      <w:lvlJc w:val="left"/>
      <w:rPr>
        <w:color w:val="000000"/>
        <w:position w:val="0"/>
        <w:u w:color="000000"/>
        <w:rtl w:val="0"/>
      </w:rPr>
    </w:lvl>
    <w:lvl w:ilvl="2">
      <w:start w:val="1"/>
      <w:numFmt w:val="lowerRoman"/>
      <w:lvlText w:val="%3."/>
      <w:lvlJc w:val="left"/>
      <w:rPr>
        <w:color w:val="000000"/>
        <w:position w:val="0"/>
        <w:u w:color="000000"/>
        <w:rtl w:val="0"/>
      </w:rPr>
    </w:lvl>
    <w:lvl w:ilvl="3">
      <w:start w:val="1"/>
      <w:numFmt w:val="decimal"/>
      <w:lvlText w:val="%4."/>
      <w:lvlJc w:val="left"/>
      <w:rPr>
        <w:color w:val="000000"/>
        <w:position w:val="0"/>
        <w:u w:color="000000"/>
        <w:rtl w:val="0"/>
      </w:rPr>
    </w:lvl>
    <w:lvl w:ilvl="4">
      <w:start w:val="1"/>
      <w:numFmt w:val="lowerLetter"/>
      <w:lvlText w:val="%5."/>
      <w:lvlJc w:val="left"/>
      <w:rPr>
        <w:color w:val="000000"/>
        <w:position w:val="0"/>
        <w:u w:color="000000"/>
        <w:rtl w:val="0"/>
      </w:rPr>
    </w:lvl>
    <w:lvl w:ilvl="5">
      <w:start w:val="1"/>
      <w:numFmt w:val="lowerRoman"/>
      <w:lvlText w:val="%6."/>
      <w:lvlJc w:val="left"/>
      <w:rPr>
        <w:color w:val="000000"/>
        <w:position w:val="0"/>
        <w:u w:color="000000"/>
        <w:rtl w:val="0"/>
      </w:rPr>
    </w:lvl>
    <w:lvl w:ilvl="6">
      <w:start w:val="1"/>
      <w:numFmt w:val="decimal"/>
      <w:lvlText w:val="%7."/>
      <w:lvlJc w:val="left"/>
      <w:rPr>
        <w:color w:val="000000"/>
        <w:position w:val="0"/>
        <w:u w:color="000000"/>
        <w:rtl w:val="0"/>
      </w:rPr>
    </w:lvl>
    <w:lvl w:ilvl="7">
      <w:start w:val="1"/>
      <w:numFmt w:val="lowerLetter"/>
      <w:lvlText w:val="%8."/>
      <w:lvlJc w:val="left"/>
      <w:rPr>
        <w:color w:val="000000"/>
        <w:position w:val="0"/>
        <w:u w:color="000000"/>
        <w:rtl w:val="0"/>
      </w:rPr>
    </w:lvl>
    <w:lvl w:ilvl="8">
      <w:start w:val="1"/>
      <w:numFmt w:val="lowerRoman"/>
      <w:lvlText w:val="%9."/>
      <w:lvlJc w:val="left"/>
      <w:rPr>
        <w:color w:val="000000"/>
        <w:position w:val="0"/>
        <w:u w:color="000000"/>
        <w:rtl w:val="0"/>
      </w:rPr>
    </w:lvl>
  </w:abstractNum>
  <w:abstractNum w:abstractNumId="28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F16045"/>
    <w:multiLevelType w:val="hybridMultilevel"/>
    <w:tmpl w:val="27320C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31" w15:restartNumberingAfterBreak="0">
    <w:nsid w:val="492970D8"/>
    <w:multiLevelType w:val="hybridMultilevel"/>
    <w:tmpl w:val="D09C778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045242"/>
    <w:multiLevelType w:val="hybridMultilevel"/>
    <w:tmpl w:val="06CE8A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4926E5"/>
    <w:multiLevelType w:val="hybridMultilevel"/>
    <w:tmpl w:val="AA389B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E54DC2"/>
    <w:multiLevelType w:val="hybridMultilevel"/>
    <w:tmpl w:val="11EA7BB0"/>
    <w:lvl w:ilvl="0" w:tplc="0424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00335A"/>
    <w:multiLevelType w:val="hybridMultilevel"/>
    <w:tmpl w:val="859294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552117"/>
    <w:multiLevelType w:val="hybridMultilevel"/>
    <w:tmpl w:val="D24AE4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B72486"/>
    <w:multiLevelType w:val="hybridMultilevel"/>
    <w:tmpl w:val="D374CA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99548C"/>
    <w:multiLevelType w:val="hybridMultilevel"/>
    <w:tmpl w:val="C63C9E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08794A"/>
    <w:multiLevelType w:val="hybridMultilevel"/>
    <w:tmpl w:val="D44CF6A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23010F"/>
    <w:multiLevelType w:val="hybridMultilevel"/>
    <w:tmpl w:val="5FC0E31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D81EA9"/>
    <w:multiLevelType w:val="hybridMultilevel"/>
    <w:tmpl w:val="F1585C6E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3013E2"/>
    <w:multiLevelType w:val="hybridMultilevel"/>
    <w:tmpl w:val="E2EE5E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4F2E9C"/>
    <w:multiLevelType w:val="hybridMultilevel"/>
    <w:tmpl w:val="B6CC5F76"/>
    <w:lvl w:ilvl="0" w:tplc="165E5DB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BF2CF0"/>
    <w:multiLevelType w:val="hybridMultilevel"/>
    <w:tmpl w:val="61F69C6A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5" w15:restartNumberingAfterBreak="0">
    <w:nsid w:val="69121544"/>
    <w:multiLevelType w:val="hybridMultilevel"/>
    <w:tmpl w:val="F7C251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6B7B206F"/>
    <w:multiLevelType w:val="hybridMultilevel"/>
    <w:tmpl w:val="70A4BBA0"/>
    <w:lvl w:ilvl="0" w:tplc="D916CD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C123B96"/>
    <w:multiLevelType w:val="hybridMultilevel"/>
    <w:tmpl w:val="63F05880"/>
    <w:lvl w:ilvl="0" w:tplc="96B2A02A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C913DCC"/>
    <w:multiLevelType w:val="hybridMultilevel"/>
    <w:tmpl w:val="F3DAB14C"/>
    <w:lvl w:ilvl="0" w:tplc="C4B602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D121217"/>
    <w:multiLevelType w:val="hybridMultilevel"/>
    <w:tmpl w:val="72B881B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E835EFC"/>
    <w:multiLevelType w:val="hybridMultilevel"/>
    <w:tmpl w:val="48E4B396"/>
    <w:lvl w:ilvl="0" w:tplc="E8BC08D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01A699C"/>
    <w:multiLevelType w:val="hybridMultilevel"/>
    <w:tmpl w:val="AAC84E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02E5F38"/>
    <w:multiLevelType w:val="hybridMultilevel"/>
    <w:tmpl w:val="EA9014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1F50C4F"/>
    <w:multiLevelType w:val="hybridMultilevel"/>
    <w:tmpl w:val="AE849AB6"/>
    <w:lvl w:ilvl="0" w:tplc="0424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CE483F9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28533D3"/>
    <w:multiLevelType w:val="hybridMultilevel"/>
    <w:tmpl w:val="05E8F1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D83947"/>
    <w:multiLevelType w:val="hybridMultilevel"/>
    <w:tmpl w:val="E8361BF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A876243"/>
    <w:multiLevelType w:val="hybridMultilevel"/>
    <w:tmpl w:val="D24ADEF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4"/>
  </w:num>
  <w:num w:numId="3">
    <w:abstractNumId w:val="28"/>
  </w:num>
  <w:num w:numId="4">
    <w:abstractNumId w:val="27"/>
  </w:num>
  <w:num w:numId="5">
    <w:abstractNumId w:val="8"/>
  </w:num>
  <w:num w:numId="6">
    <w:abstractNumId w:val="13"/>
  </w:num>
  <w:num w:numId="7">
    <w:abstractNumId w:val="37"/>
  </w:num>
  <w:num w:numId="8">
    <w:abstractNumId w:val="5"/>
  </w:num>
  <w:num w:numId="9">
    <w:abstractNumId w:val="18"/>
  </w:num>
  <w:num w:numId="10">
    <w:abstractNumId w:val="30"/>
  </w:num>
  <w:num w:numId="11">
    <w:abstractNumId w:val="33"/>
  </w:num>
  <w:num w:numId="12">
    <w:abstractNumId w:val="54"/>
  </w:num>
  <w:num w:numId="13">
    <w:abstractNumId w:val="55"/>
  </w:num>
  <w:num w:numId="14">
    <w:abstractNumId w:val="53"/>
  </w:num>
  <w:num w:numId="15">
    <w:abstractNumId w:val="36"/>
  </w:num>
  <w:num w:numId="16">
    <w:abstractNumId w:val="17"/>
  </w:num>
  <w:num w:numId="17">
    <w:abstractNumId w:val="6"/>
  </w:num>
  <w:num w:numId="18">
    <w:abstractNumId w:val="52"/>
  </w:num>
  <w:num w:numId="19">
    <w:abstractNumId w:val="15"/>
  </w:num>
  <w:num w:numId="20">
    <w:abstractNumId w:val="32"/>
  </w:num>
  <w:num w:numId="21">
    <w:abstractNumId w:val="29"/>
  </w:num>
  <w:num w:numId="22">
    <w:abstractNumId w:val="9"/>
  </w:num>
  <w:num w:numId="23">
    <w:abstractNumId w:val="4"/>
  </w:num>
  <w:num w:numId="24">
    <w:abstractNumId w:val="20"/>
  </w:num>
  <w:num w:numId="25">
    <w:abstractNumId w:val="11"/>
  </w:num>
  <w:num w:numId="26">
    <w:abstractNumId w:val="45"/>
  </w:num>
  <w:num w:numId="27">
    <w:abstractNumId w:val="0"/>
  </w:num>
  <w:num w:numId="28">
    <w:abstractNumId w:val="48"/>
  </w:num>
  <w:num w:numId="29">
    <w:abstractNumId w:val="25"/>
  </w:num>
  <w:num w:numId="30">
    <w:abstractNumId w:val="38"/>
  </w:num>
  <w:num w:numId="31">
    <w:abstractNumId w:val="50"/>
  </w:num>
  <w:num w:numId="32">
    <w:abstractNumId w:val="51"/>
  </w:num>
  <w:num w:numId="33">
    <w:abstractNumId w:val="35"/>
  </w:num>
  <w:num w:numId="34">
    <w:abstractNumId w:val="43"/>
  </w:num>
  <w:num w:numId="35">
    <w:abstractNumId w:val="46"/>
  </w:num>
  <w:num w:numId="36">
    <w:abstractNumId w:val="3"/>
  </w:num>
  <w:num w:numId="37">
    <w:abstractNumId w:val="47"/>
  </w:num>
  <w:num w:numId="38">
    <w:abstractNumId w:val="7"/>
  </w:num>
  <w:num w:numId="39">
    <w:abstractNumId w:val="24"/>
  </w:num>
  <w:num w:numId="40">
    <w:abstractNumId w:val="42"/>
  </w:num>
  <w:num w:numId="41">
    <w:abstractNumId w:val="23"/>
  </w:num>
  <w:num w:numId="42">
    <w:abstractNumId w:val="56"/>
  </w:num>
  <w:num w:numId="43">
    <w:abstractNumId w:val="39"/>
  </w:num>
  <w:num w:numId="44">
    <w:abstractNumId w:val="31"/>
  </w:num>
  <w:num w:numId="45">
    <w:abstractNumId w:val="1"/>
  </w:num>
  <w:num w:numId="46">
    <w:abstractNumId w:val="10"/>
  </w:num>
  <w:num w:numId="47">
    <w:abstractNumId w:val="12"/>
  </w:num>
  <w:num w:numId="48">
    <w:abstractNumId w:val="41"/>
  </w:num>
  <w:num w:numId="49">
    <w:abstractNumId w:val="40"/>
  </w:num>
  <w:num w:numId="50">
    <w:abstractNumId w:val="57"/>
  </w:num>
  <w:num w:numId="51">
    <w:abstractNumId w:val="14"/>
  </w:num>
  <w:num w:numId="52">
    <w:abstractNumId w:val="44"/>
  </w:num>
  <w:num w:numId="53">
    <w:abstractNumId w:val="49"/>
  </w:num>
  <w:num w:numId="54">
    <w:abstractNumId w:val="16"/>
  </w:num>
  <w:num w:numId="55">
    <w:abstractNumId w:val="22"/>
  </w:num>
  <w:num w:numId="56">
    <w:abstractNumId w:val="2"/>
  </w:num>
  <w:num w:numId="57">
    <w:abstractNumId w:val="21"/>
  </w:num>
  <w:num w:numId="58">
    <w:abstractNumId w:val="26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2361"/>
    <w:rsid w:val="00003D16"/>
    <w:rsid w:val="000055FC"/>
    <w:rsid w:val="00006EB5"/>
    <w:rsid w:val="00007116"/>
    <w:rsid w:val="00011107"/>
    <w:rsid w:val="0001122E"/>
    <w:rsid w:val="00011250"/>
    <w:rsid w:val="0001184F"/>
    <w:rsid w:val="0001454C"/>
    <w:rsid w:val="00014F7D"/>
    <w:rsid w:val="00015A6C"/>
    <w:rsid w:val="00015EFB"/>
    <w:rsid w:val="000160B7"/>
    <w:rsid w:val="00016483"/>
    <w:rsid w:val="00017DE3"/>
    <w:rsid w:val="000205F3"/>
    <w:rsid w:val="00021212"/>
    <w:rsid w:val="0002154C"/>
    <w:rsid w:val="000226D7"/>
    <w:rsid w:val="000246B7"/>
    <w:rsid w:val="000246F2"/>
    <w:rsid w:val="000257D8"/>
    <w:rsid w:val="00025E44"/>
    <w:rsid w:val="000260D7"/>
    <w:rsid w:val="000265BE"/>
    <w:rsid w:val="00026BE9"/>
    <w:rsid w:val="00026E40"/>
    <w:rsid w:val="0002757C"/>
    <w:rsid w:val="000276FB"/>
    <w:rsid w:val="00027F41"/>
    <w:rsid w:val="00032353"/>
    <w:rsid w:val="00032D09"/>
    <w:rsid w:val="00033D0B"/>
    <w:rsid w:val="00033E86"/>
    <w:rsid w:val="00033F55"/>
    <w:rsid w:val="0003507D"/>
    <w:rsid w:val="00036857"/>
    <w:rsid w:val="00036D02"/>
    <w:rsid w:val="0003749B"/>
    <w:rsid w:val="00037A49"/>
    <w:rsid w:val="0004078E"/>
    <w:rsid w:val="00041B1D"/>
    <w:rsid w:val="00042845"/>
    <w:rsid w:val="00043686"/>
    <w:rsid w:val="00043DDE"/>
    <w:rsid w:val="00045FB9"/>
    <w:rsid w:val="0004645C"/>
    <w:rsid w:val="00047F55"/>
    <w:rsid w:val="000502A6"/>
    <w:rsid w:val="00050BE3"/>
    <w:rsid w:val="00050D6D"/>
    <w:rsid w:val="00051EF4"/>
    <w:rsid w:val="00052104"/>
    <w:rsid w:val="00052C76"/>
    <w:rsid w:val="000533E2"/>
    <w:rsid w:val="00053F42"/>
    <w:rsid w:val="000546D1"/>
    <w:rsid w:val="00054F2F"/>
    <w:rsid w:val="00055BE6"/>
    <w:rsid w:val="00056224"/>
    <w:rsid w:val="0005635B"/>
    <w:rsid w:val="0005639D"/>
    <w:rsid w:val="000573C8"/>
    <w:rsid w:val="000576E7"/>
    <w:rsid w:val="00060234"/>
    <w:rsid w:val="00060A76"/>
    <w:rsid w:val="0006106C"/>
    <w:rsid w:val="00061575"/>
    <w:rsid w:val="0006258A"/>
    <w:rsid w:val="0006276E"/>
    <w:rsid w:val="00063586"/>
    <w:rsid w:val="000644D4"/>
    <w:rsid w:val="00064C78"/>
    <w:rsid w:val="00064CDC"/>
    <w:rsid w:val="00067795"/>
    <w:rsid w:val="000706EF"/>
    <w:rsid w:val="000720BD"/>
    <w:rsid w:val="000722EB"/>
    <w:rsid w:val="00072682"/>
    <w:rsid w:val="00073542"/>
    <w:rsid w:val="00073ECC"/>
    <w:rsid w:val="000750CA"/>
    <w:rsid w:val="0007588B"/>
    <w:rsid w:val="000760A5"/>
    <w:rsid w:val="00077FAD"/>
    <w:rsid w:val="0008004F"/>
    <w:rsid w:val="00080D71"/>
    <w:rsid w:val="00081C18"/>
    <w:rsid w:val="0008351B"/>
    <w:rsid w:val="00084758"/>
    <w:rsid w:val="0008515E"/>
    <w:rsid w:val="00085382"/>
    <w:rsid w:val="00085792"/>
    <w:rsid w:val="000858B0"/>
    <w:rsid w:val="0008608F"/>
    <w:rsid w:val="00086138"/>
    <w:rsid w:val="0008645D"/>
    <w:rsid w:val="000864F9"/>
    <w:rsid w:val="00086DA1"/>
    <w:rsid w:val="00087D59"/>
    <w:rsid w:val="00087F9F"/>
    <w:rsid w:val="000907FE"/>
    <w:rsid w:val="00091133"/>
    <w:rsid w:val="000912DD"/>
    <w:rsid w:val="000913FA"/>
    <w:rsid w:val="00091BDE"/>
    <w:rsid w:val="0009274F"/>
    <w:rsid w:val="00092E63"/>
    <w:rsid w:val="000934EC"/>
    <w:rsid w:val="00093B19"/>
    <w:rsid w:val="000940DF"/>
    <w:rsid w:val="0009468E"/>
    <w:rsid w:val="0009498C"/>
    <w:rsid w:val="000949FD"/>
    <w:rsid w:val="00095A6E"/>
    <w:rsid w:val="000964FE"/>
    <w:rsid w:val="00096B02"/>
    <w:rsid w:val="00097F4A"/>
    <w:rsid w:val="00097FAD"/>
    <w:rsid w:val="000A022B"/>
    <w:rsid w:val="000A122B"/>
    <w:rsid w:val="000A2DDB"/>
    <w:rsid w:val="000A3C54"/>
    <w:rsid w:val="000A505A"/>
    <w:rsid w:val="000A511C"/>
    <w:rsid w:val="000A5DA2"/>
    <w:rsid w:val="000A6FC9"/>
    <w:rsid w:val="000A7479"/>
    <w:rsid w:val="000B05AE"/>
    <w:rsid w:val="000B0EA8"/>
    <w:rsid w:val="000B119B"/>
    <w:rsid w:val="000B13C9"/>
    <w:rsid w:val="000B1E58"/>
    <w:rsid w:val="000B3F5B"/>
    <w:rsid w:val="000B461F"/>
    <w:rsid w:val="000B4A0A"/>
    <w:rsid w:val="000B6D01"/>
    <w:rsid w:val="000B73BA"/>
    <w:rsid w:val="000C16C3"/>
    <w:rsid w:val="000C1E64"/>
    <w:rsid w:val="000C2984"/>
    <w:rsid w:val="000C32A6"/>
    <w:rsid w:val="000C3654"/>
    <w:rsid w:val="000C47BD"/>
    <w:rsid w:val="000C5527"/>
    <w:rsid w:val="000C5C13"/>
    <w:rsid w:val="000C721C"/>
    <w:rsid w:val="000C72F8"/>
    <w:rsid w:val="000D1703"/>
    <w:rsid w:val="000D18A2"/>
    <w:rsid w:val="000D252C"/>
    <w:rsid w:val="000D28AD"/>
    <w:rsid w:val="000D2D0F"/>
    <w:rsid w:val="000D3B54"/>
    <w:rsid w:val="000D3FD3"/>
    <w:rsid w:val="000D4189"/>
    <w:rsid w:val="000D5880"/>
    <w:rsid w:val="000D5D6B"/>
    <w:rsid w:val="000D652F"/>
    <w:rsid w:val="000D7062"/>
    <w:rsid w:val="000D7346"/>
    <w:rsid w:val="000D7D08"/>
    <w:rsid w:val="000E0C52"/>
    <w:rsid w:val="000E110A"/>
    <w:rsid w:val="000E1458"/>
    <w:rsid w:val="000E1709"/>
    <w:rsid w:val="000E2A08"/>
    <w:rsid w:val="000E36EF"/>
    <w:rsid w:val="000E42DD"/>
    <w:rsid w:val="000E4EE6"/>
    <w:rsid w:val="000E53AE"/>
    <w:rsid w:val="000E56E1"/>
    <w:rsid w:val="000E5FE8"/>
    <w:rsid w:val="000E6260"/>
    <w:rsid w:val="000E7128"/>
    <w:rsid w:val="000E76C6"/>
    <w:rsid w:val="000F1238"/>
    <w:rsid w:val="000F18C3"/>
    <w:rsid w:val="000F1D4D"/>
    <w:rsid w:val="000F2748"/>
    <w:rsid w:val="000F36EE"/>
    <w:rsid w:val="000F3987"/>
    <w:rsid w:val="000F408B"/>
    <w:rsid w:val="000F429B"/>
    <w:rsid w:val="000F46A4"/>
    <w:rsid w:val="000F4D80"/>
    <w:rsid w:val="000F5680"/>
    <w:rsid w:val="000F588F"/>
    <w:rsid w:val="000F6C7E"/>
    <w:rsid w:val="00100FEB"/>
    <w:rsid w:val="00101226"/>
    <w:rsid w:val="00101CE5"/>
    <w:rsid w:val="00101DA4"/>
    <w:rsid w:val="00103DE6"/>
    <w:rsid w:val="001049CF"/>
    <w:rsid w:val="00105275"/>
    <w:rsid w:val="00106763"/>
    <w:rsid w:val="00106B51"/>
    <w:rsid w:val="0010772F"/>
    <w:rsid w:val="00111CFB"/>
    <w:rsid w:val="00111F36"/>
    <w:rsid w:val="001138E4"/>
    <w:rsid w:val="001155BB"/>
    <w:rsid w:val="001162BE"/>
    <w:rsid w:val="0011735A"/>
    <w:rsid w:val="001175A4"/>
    <w:rsid w:val="00117659"/>
    <w:rsid w:val="00120049"/>
    <w:rsid w:val="00120531"/>
    <w:rsid w:val="00121B79"/>
    <w:rsid w:val="00122874"/>
    <w:rsid w:val="00123E1D"/>
    <w:rsid w:val="00124E90"/>
    <w:rsid w:val="00124FB2"/>
    <w:rsid w:val="0012533F"/>
    <w:rsid w:val="001256EE"/>
    <w:rsid w:val="00125CF9"/>
    <w:rsid w:val="0012670E"/>
    <w:rsid w:val="00126CCE"/>
    <w:rsid w:val="00127127"/>
    <w:rsid w:val="00127AF3"/>
    <w:rsid w:val="00130F86"/>
    <w:rsid w:val="001315F5"/>
    <w:rsid w:val="00133795"/>
    <w:rsid w:val="00134892"/>
    <w:rsid w:val="0013557D"/>
    <w:rsid w:val="001367D5"/>
    <w:rsid w:val="001371C3"/>
    <w:rsid w:val="001375B2"/>
    <w:rsid w:val="00137D31"/>
    <w:rsid w:val="0014016C"/>
    <w:rsid w:val="001405B9"/>
    <w:rsid w:val="00140A81"/>
    <w:rsid w:val="00140A96"/>
    <w:rsid w:val="00140B5F"/>
    <w:rsid w:val="00141085"/>
    <w:rsid w:val="00141495"/>
    <w:rsid w:val="001415F0"/>
    <w:rsid w:val="001420A6"/>
    <w:rsid w:val="00143652"/>
    <w:rsid w:val="00143AB9"/>
    <w:rsid w:val="0014430A"/>
    <w:rsid w:val="001444B0"/>
    <w:rsid w:val="001448CA"/>
    <w:rsid w:val="00146C5C"/>
    <w:rsid w:val="00147514"/>
    <w:rsid w:val="00151227"/>
    <w:rsid w:val="0015206C"/>
    <w:rsid w:val="00152070"/>
    <w:rsid w:val="00154442"/>
    <w:rsid w:val="00155182"/>
    <w:rsid w:val="00155592"/>
    <w:rsid w:val="00156A98"/>
    <w:rsid w:val="001570A6"/>
    <w:rsid w:val="00157137"/>
    <w:rsid w:val="00157585"/>
    <w:rsid w:val="00160F4D"/>
    <w:rsid w:val="001618D7"/>
    <w:rsid w:val="0016218C"/>
    <w:rsid w:val="00162ACE"/>
    <w:rsid w:val="001633AC"/>
    <w:rsid w:val="00163DFC"/>
    <w:rsid w:val="00163F8D"/>
    <w:rsid w:val="00164320"/>
    <w:rsid w:val="001643EB"/>
    <w:rsid w:val="001647DA"/>
    <w:rsid w:val="00165006"/>
    <w:rsid w:val="00166943"/>
    <w:rsid w:val="00166B1D"/>
    <w:rsid w:val="00166DD4"/>
    <w:rsid w:val="0017118A"/>
    <w:rsid w:val="001716F6"/>
    <w:rsid w:val="00171AB5"/>
    <w:rsid w:val="0017254F"/>
    <w:rsid w:val="0017280B"/>
    <w:rsid w:val="001734D5"/>
    <w:rsid w:val="00173842"/>
    <w:rsid w:val="0017413A"/>
    <w:rsid w:val="001744EF"/>
    <w:rsid w:val="001745CF"/>
    <w:rsid w:val="0017498D"/>
    <w:rsid w:val="00177F9F"/>
    <w:rsid w:val="0018107F"/>
    <w:rsid w:val="00181A58"/>
    <w:rsid w:val="00181C94"/>
    <w:rsid w:val="001820E8"/>
    <w:rsid w:val="00182F67"/>
    <w:rsid w:val="00182FE0"/>
    <w:rsid w:val="00184A80"/>
    <w:rsid w:val="001851DB"/>
    <w:rsid w:val="00185C34"/>
    <w:rsid w:val="00185E06"/>
    <w:rsid w:val="001862B2"/>
    <w:rsid w:val="00187981"/>
    <w:rsid w:val="00187CA0"/>
    <w:rsid w:val="0019169B"/>
    <w:rsid w:val="001922CF"/>
    <w:rsid w:val="00192B56"/>
    <w:rsid w:val="001936B6"/>
    <w:rsid w:val="001936F8"/>
    <w:rsid w:val="00194871"/>
    <w:rsid w:val="00195DE3"/>
    <w:rsid w:val="001964A8"/>
    <w:rsid w:val="00196BB4"/>
    <w:rsid w:val="00196C4C"/>
    <w:rsid w:val="001A0079"/>
    <w:rsid w:val="001A0D94"/>
    <w:rsid w:val="001A11EE"/>
    <w:rsid w:val="001A1600"/>
    <w:rsid w:val="001A24F5"/>
    <w:rsid w:val="001A2C9A"/>
    <w:rsid w:val="001A3756"/>
    <w:rsid w:val="001A38DD"/>
    <w:rsid w:val="001A4B0D"/>
    <w:rsid w:val="001A6729"/>
    <w:rsid w:val="001A6D75"/>
    <w:rsid w:val="001A6E86"/>
    <w:rsid w:val="001A72CD"/>
    <w:rsid w:val="001B0964"/>
    <w:rsid w:val="001B11A3"/>
    <w:rsid w:val="001B184E"/>
    <w:rsid w:val="001B1AA3"/>
    <w:rsid w:val="001B1D6F"/>
    <w:rsid w:val="001B2DAF"/>
    <w:rsid w:val="001B4ED9"/>
    <w:rsid w:val="001B4F6C"/>
    <w:rsid w:val="001B5611"/>
    <w:rsid w:val="001B5A2A"/>
    <w:rsid w:val="001B6068"/>
    <w:rsid w:val="001B69FA"/>
    <w:rsid w:val="001B6CCC"/>
    <w:rsid w:val="001B6DF4"/>
    <w:rsid w:val="001B71EA"/>
    <w:rsid w:val="001C06EC"/>
    <w:rsid w:val="001C4250"/>
    <w:rsid w:val="001C4D69"/>
    <w:rsid w:val="001C5457"/>
    <w:rsid w:val="001C5841"/>
    <w:rsid w:val="001C62F3"/>
    <w:rsid w:val="001C674F"/>
    <w:rsid w:val="001C691C"/>
    <w:rsid w:val="001C6E40"/>
    <w:rsid w:val="001D0485"/>
    <w:rsid w:val="001D1025"/>
    <w:rsid w:val="001D13AC"/>
    <w:rsid w:val="001D281B"/>
    <w:rsid w:val="001D2926"/>
    <w:rsid w:val="001D2D5A"/>
    <w:rsid w:val="001D2DF3"/>
    <w:rsid w:val="001D30D4"/>
    <w:rsid w:val="001D3DA6"/>
    <w:rsid w:val="001D4FAD"/>
    <w:rsid w:val="001D5459"/>
    <w:rsid w:val="001D5495"/>
    <w:rsid w:val="001D56B3"/>
    <w:rsid w:val="001D62C1"/>
    <w:rsid w:val="001D6F43"/>
    <w:rsid w:val="001D7531"/>
    <w:rsid w:val="001D7A64"/>
    <w:rsid w:val="001E0E34"/>
    <w:rsid w:val="001E1194"/>
    <w:rsid w:val="001E2A84"/>
    <w:rsid w:val="001E310A"/>
    <w:rsid w:val="001E3BF9"/>
    <w:rsid w:val="001E3EBD"/>
    <w:rsid w:val="001E3F7A"/>
    <w:rsid w:val="001E4B0F"/>
    <w:rsid w:val="001E4D5E"/>
    <w:rsid w:val="001E5377"/>
    <w:rsid w:val="001E640C"/>
    <w:rsid w:val="001E6440"/>
    <w:rsid w:val="001E6A0A"/>
    <w:rsid w:val="001E6C71"/>
    <w:rsid w:val="001E79B9"/>
    <w:rsid w:val="001F06A7"/>
    <w:rsid w:val="001F0E86"/>
    <w:rsid w:val="001F1569"/>
    <w:rsid w:val="001F1A10"/>
    <w:rsid w:val="001F1C06"/>
    <w:rsid w:val="001F2D52"/>
    <w:rsid w:val="001F3C99"/>
    <w:rsid w:val="001F3D8C"/>
    <w:rsid w:val="001F3E69"/>
    <w:rsid w:val="001F55D0"/>
    <w:rsid w:val="001F5680"/>
    <w:rsid w:val="001F6331"/>
    <w:rsid w:val="001F6F73"/>
    <w:rsid w:val="001F74F9"/>
    <w:rsid w:val="001F7CC8"/>
    <w:rsid w:val="002007D6"/>
    <w:rsid w:val="00200B4B"/>
    <w:rsid w:val="0020177A"/>
    <w:rsid w:val="00201FB1"/>
    <w:rsid w:val="00202239"/>
    <w:rsid w:val="00202E55"/>
    <w:rsid w:val="00202F75"/>
    <w:rsid w:val="00204C24"/>
    <w:rsid w:val="00204EDB"/>
    <w:rsid w:val="00205D87"/>
    <w:rsid w:val="00206770"/>
    <w:rsid w:val="00207624"/>
    <w:rsid w:val="00207F1A"/>
    <w:rsid w:val="00210E78"/>
    <w:rsid w:val="00214BBC"/>
    <w:rsid w:val="0021520C"/>
    <w:rsid w:val="002157F5"/>
    <w:rsid w:val="00215AE7"/>
    <w:rsid w:val="002165DE"/>
    <w:rsid w:val="0021716E"/>
    <w:rsid w:val="00220F0E"/>
    <w:rsid w:val="00220FFB"/>
    <w:rsid w:val="002237BB"/>
    <w:rsid w:val="00223933"/>
    <w:rsid w:val="00223F65"/>
    <w:rsid w:val="00224624"/>
    <w:rsid w:val="00224F20"/>
    <w:rsid w:val="002251D3"/>
    <w:rsid w:val="00226477"/>
    <w:rsid w:val="00226B3F"/>
    <w:rsid w:val="00226ECF"/>
    <w:rsid w:val="00230ACE"/>
    <w:rsid w:val="00231290"/>
    <w:rsid w:val="002336D3"/>
    <w:rsid w:val="0023447D"/>
    <w:rsid w:val="002347CF"/>
    <w:rsid w:val="0024080A"/>
    <w:rsid w:val="00241289"/>
    <w:rsid w:val="00241485"/>
    <w:rsid w:val="00242A81"/>
    <w:rsid w:val="00242B78"/>
    <w:rsid w:val="002430E0"/>
    <w:rsid w:val="0024394A"/>
    <w:rsid w:val="002446E6"/>
    <w:rsid w:val="00244972"/>
    <w:rsid w:val="00245478"/>
    <w:rsid w:val="002454FE"/>
    <w:rsid w:val="00246C1E"/>
    <w:rsid w:val="002516C4"/>
    <w:rsid w:val="002523F4"/>
    <w:rsid w:val="0025250D"/>
    <w:rsid w:val="002529DE"/>
    <w:rsid w:val="002534D2"/>
    <w:rsid w:val="00253558"/>
    <w:rsid w:val="00253A16"/>
    <w:rsid w:val="00255A31"/>
    <w:rsid w:val="00255D19"/>
    <w:rsid w:val="00257A49"/>
    <w:rsid w:val="002607F9"/>
    <w:rsid w:val="0026159C"/>
    <w:rsid w:val="00261A39"/>
    <w:rsid w:val="00261EEA"/>
    <w:rsid w:val="00261F5A"/>
    <w:rsid w:val="0026248E"/>
    <w:rsid w:val="00262EEF"/>
    <w:rsid w:val="002634AA"/>
    <w:rsid w:val="00263884"/>
    <w:rsid w:val="002638E8"/>
    <w:rsid w:val="002642CD"/>
    <w:rsid w:val="00267814"/>
    <w:rsid w:val="00267C1E"/>
    <w:rsid w:val="00270064"/>
    <w:rsid w:val="0027120B"/>
    <w:rsid w:val="00271512"/>
    <w:rsid w:val="002717A3"/>
    <w:rsid w:val="00271F6E"/>
    <w:rsid w:val="00272209"/>
    <w:rsid w:val="00273D64"/>
    <w:rsid w:val="00277CBE"/>
    <w:rsid w:val="00280559"/>
    <w:rsid w:val="00280D71"/>
    <w:rsid w:val="00281254"/>
    <w:rsid w:val="00282780"/>
    <w:rsid w:val="00282CF3"/>
    <w:rsid w:val="0028304D"/>
    <w:rsid w:val="00283227"/>
    <w:rsid w:val="0028385E"/>
    <w:rsid w:val="00285575"/>
    <w:rsid w:val="00286A1F"/>
    <w:rsid w:val="00286FD3"/>
    <w:rsid w:val="00287620"/>
    <w:rsid w:val="00292CDD"/>
    <w:rsid w:val="002941A6"/>
    <w:rsid w:val="002945E5"/>
    <w:rsid w:val="00294D20"/>
    <w:rsid w:val="0029695A"/>
    <w:rsid w:val="00296D0E"/>
    <w:rsid w:val="002972FB"/>
    <w:rsid w:val="002977A5"/>
    <w:rsid w:val="002977BA"/>
    <w:rsid w:val="002978A5"/>
    <w:rsid w:val="00297A0C"/>
    <w:rsid w:val="002A1C58"/>
    <w:rsid w:val="002A1FE9"/>
    <w:rsid w:val="002A25E3"/>
    <w:rsid w:val="002A2A85"/>
    <w:rsid w:val="002A2D97"/>
    <w:rsid w:val="002A2F09"/>
    <w:rsid w:val="002A2F78"/>
    <w:rsid w:val="002A3EE6"/>
    <w:rsid w:val="002A44CB"/>
    <w:rsid w:val="002A5D8A"/>
    <w:rsid w:val="002B088F"/>
    <w:rsid w:val="002B0A35"/>
    <w:rsid w:val="002B0B26"/>
    <w:rsid w:val="002B0FFE"/>
    <w:rsid w:val="002B2BFC"/>
    <w:rsid w:val="002B3244"/>
    <w:rsid w:val="002B3310"/>
    <w:rsid w:val="002B3577"/>
    <w:rsid w:val="002B5B23"/>
    <w:rsid w:val="002B7032"/>
    <w:rsid w:val="002B7F14"/>
    <w:rsid w:val="002C025F"/>
    <w:rsid w:val="002C063C"/>
    <w:rsid w:val="002C0B9D"/>
    <w:rsid w:val="002C0BA6"/>
    <w:rsid w:val="002C1445"/>
    <w:rsid w:val="002C19B2"/>
    <w:rsid w:val="002C1BD3"/>
    <w:rsid w:val="002C279E"/>
    <w:rsid w:val="002C2FFE"/>
    <w:rsid w:val="002C362B"/>
    <w:rsid w:val="002C36F7"/>
    <w:rsid w:val="002C49BB"/>
    <w:rsid w:val="002C4AB2"/>
    <w:rsid w:val="002C4D19"/>
    <w:rsid w:val="002C4E09"/>
    <w:rsid w:val="002C534F"/>
    <w:rsid w:val="002C53E5"/>
    <w:rsid w:val="002C6325"/>
    <w:rsid w:val="002C7E12"/>
    <w:rsid w:val="002D0645"/>
    <w:rsid w:val="002D174A"/>
    <w:rsid w:val="002D2498"/>
    <w:rsid w:val="002D26F3"/>
    <w:rsid w:val="002D28A6"/>
    <w:rsid w:val="002D2A48"/>
    <w:rsid w:val="002D45E3"/>
    <w:rsid w:val="002D58B5"/>
    <w:rsid w:val="002D7849"/>
    <w:rsid w:val="002E0AE3"/>
    <w:rsid w:val="002E1765"/>
    <w:rsid w:val="002E1B5B"/>
    <w:rsid w:val="002E267F"/>
    <w:rsid w:val="002E3118"/>
    <w:rsid w:val="002E43C7"/>
    <w:rsid w:val="002E5143"/>
    <w:rsid w:val="002E53C1"/>
    <w:rsid w:val="002E720E"/>
    <w:rsid w:val="002E7962"/>
    <w:rsid w:val="002F00B1"/>
    <w:rsid w:val="002F0816"/>
    <w:rsid w:val="002F0B84"/>
    <w:rsid w:val="002F17E9"/>
    <w:rsid w:val="002F1B80"/>
    <w:rsid w:val="002F1D0D"/>
    <w:rsid w:val="002F2A58"/>
    <w:rsid w:val="002F2F30"/>
    <w:rsid w:val="002F4DE2"/>
    <w:rsid w:val="002F4FE7"/>
    <w:rsid w:val="002F5E65"/>
    <w:rsid w:val="002F635B"/>
    <w:rsid w:val="002F64C2"/>
    <w:rsid w:val="003013C0"/>
    <w:rsid w:val="00301F15"/>
    <w:rsid w:val="00302A30"/>
    <w:rsid w:val="00302AB9"/>
    <w:rsid w:val="00302C90"/>
    <w:rsid w:val="003032FB"/>
    <w:rsid w:val="00303CC5"/>
    <w:rsid w:val="00305048"/>
    <w:rsid w:val="003054EF"/>
    <w:rsid w:val="0030565E"/>
    <w:rsid w:val="00305805"/>
    <w:rsid w:val="003074E1"/>
    <w:rsid w:val="00307B17"/>
    <w:rsid w:val="00307C7B"/>
    <w:rsid w:val="00310302"/>
    <w:rsid w:val="00310484"/>
    <w:rsid w:val="00311420"/>
    <w:rsid w:val="00311F8D"/>
    <w:rsid w:val="00312189"/>
    <w:rsid w:val="003124E7"/>
    <w:rsid w:val="003140D5"/>
    <w:rsid w:val="003149A2"/>
    <w:rsid w:val="00314BA2"/>
    <w:rsid w:val="00316287"/>
    <w:rsid w:val="00316FF7"/>
    <w:rsid w:val="00317E02"/>
    <w:rsid w:val="00320339"/>
    <w:rsid w:val="003227DF"/>
    <w:rsid w:val="00322947"/>
    <w:rsid w:val="00322984"/>
    <w:rsid w:val="00324352"/>
    <w:rsid w:val="00325891"/>
    <w:rsid w:val="00326C20"/>
    <w:rsid w:val="003278D8"/>
    <w:rsid w:val="00327A71"/>
    <w:rsid w:val="00327B64"/>
    <w:rsid w:val="003308E5"/>
    <w:rsid w:val="00330ECD"/>
    <w:rsid w:val="003311FB"/>
    <w:rsid w:val="00331D40"/>
    <w:rsid w:val="0033249E"/>
    <w:rsid w:val="00333869"/>
    <w:rsid w:val="003351F6"/>
    <w:rsid w:val="00335895"/>
    <w:rsid w:val="00335AE1"/>
    <w:rsid w:val="00336229"/>
    <w:rsid w:val="0033775D"/>
    <w:rsid w:val="00337E4D"/>
    <w:rsid w:val="00341753"/>
    <w:rsid w:val="00341771"/>
    <w:rsid w:val="00341E89"/>
    <w:rsid w:val="00341FF6"/>
    <w:rsid w:val="003426AB"/>
    <w:rsid w:val="00342FE5"/>
    <w:rsid w:val="003432C9"/>
    <w:rsid w:val="00343306"/>
    <w:rsid w:val="00343395"/>
    <w:rsid w:val="0034393E"/>
    <w:rsid w:val="00343DD9"/>
    <w:rsid w:val="00344271"/>
    <w:rsid w:val="003447E7"/>
    <w:rsid w:val="00344D03"/>
    <w:rsid w:val="0034534C"/>
    <w:rsid w:val="003471F9"/>
    <w:rsid w:val="003479F6"/>
    <w:rsid w:val="00347AAB"/>
    <w:rsid w:val="003507AF"/>
    <w:rsid w:val="00350948"/>
    <w:rsid w:val="00350D60"/>
    <w:rsid w:val="00350E01"/>
    <w:rsid w:val="00351907"/>
    <w:rsid w:val="00351968"/>
    <w:rsid w:val="00351AB8"/>
    <w:rsid w:val="00351D4E"/>
    <w:rsid w:val="003530DD"/>
    <w:rsid w:val="003534CE"/>
    <w:rsid w:val="003536B0"/>
    <w:rsid w:val="00353730"/>
    <w:rsid w:val="00353C66"/>
    <w:rsid w:val="00354590"/>
    <w:rsid w:val="00354D36"/>
    <w:rsid w:val="0035561C"/>
    <w:rsid w:val="003559DD"/>
    <w:rsid w:val="00356654"/>
    <w:rsid w:val="00357111"/>
    <w:rsid w:val="0035725A"/>
    <w:rsid w:val="00357BFB"/>
    <w:rsid w:val="00360704"/>
    <w:rsid w:val="00360DC9"/>
    <w:rsid w:val="003640CE"/>
    <w:rsid w:val="003641A6"/>
    <w:rsid w:val="00365850"/>
    <w:rsid w:val="00366381"/>
    <w:rsid w:val="003703C2"/>
    <w:rsid w:val="003707E9"/>
    <w:rsid w:val="00371033"/>
    <w:rsid w:val="00371119"/>
    <w:rsid w:val="00371A34"/>
    <w:rsid w:val="00371C83"/>
    <w:rsid w:val="00372435"/>
    <w:rsid w:val="0037262A"/>
    <w:rsid w:val="00374D46"/>
    <w:rsid w:val="00375308"/>
    <w:rsid w:val="00375F35"/>
    <w:rsid w:val="00376409"/>
    <w:rsid w:val="003772BA"/>
    <w:rsid w:val="00377383"/>
    <w:rsid w:val="003774C0"/>
    <w:rsid w:val="00377612"/>
    <w:rsid w:val="0038156A"/>
    <w:rsid w:val="0038391B"/>
    <w:rsid w:val="0038410C"/>
    <w:rsid w:val="00384856"/>
    <w:rsid w:val="00384D32"/>
    <w:rsid w:val="00390441"/>
    <w:rsid w:val="00390CE2"/>
    <w:rsid w:val="00390ED8"/>
    <w:rsid w:val="003920CF"/>
    <w:rsid w:val="00392302"/>
    <w:rsid w:val="0039285E"/>
    <w:rsid w:val="00392C23"/>
    <w:rsid w:val="00392EC6"/>
    <w:rsid w:val="003933DF"/>
    <w:rsid w:val="00393D51"/>
    <w:rsid w:val="00393FF7"/>
    <w:rsid w:val="00394DA5"/>
    <w:rsid w:val="003951CB"/>
    <w:rsid w:val="00395302"/>
    <w:rsid w:val="003954A8"/>
    <w:rsid w:val="00395933"/>
    <w:rsid w:val="003960B2"/>
    <w:rsid w:val="00396389"/>
    <w:rsid w:val="003969BC"/>
    <w:rsid w:val="00396DF7"/>
    <w:rsid w:val="00397460"/>
    <w:rsid w:val="003A0098"/>
    <w:rsid w:val="003A018C"/>
    <w:rsid w:val="003A0396"/>
    <w:rsid w:val="003A03EF"/>
    <w:rsid w:val="003A13C7"/>
    <w:rsid w:val="003A1AA2"/>
    <w:rsid w:val="003A1D15"/>
    <w:rsid w:val="003A1F8C"/>
    <w:rsid w:val="003A23DB"/>
    <w:rsid w:val="003A25B7"/>
    <w:rsid w:val="003A32FD"/>
    <w:rsid w:val="003A3543"/>
    <w:rsid w:val="003A37CE"/>
    <w:rsid w:val="003A3BB6"/>
    <w:rsid w:val="003A48D4"/>
    <w:rsid w:val="003A4BDE"/>
    <w:rsid w:val="003A4DCE"/>
    <w:rsid w:val="003A4F24"/>
    <w:rsid w:val="003A522C"/>
    <w:rsid w:val="003A5992"/>
    <w:rsid w:val="003A62A8"/>
    <w:rsid w:val="003A785F"/>
    <w:rsid w:val="003A79A2"/>
    <w:rsid w:val="003B2CEB"/>
    <w:rsid w:val="003B3083"/>
    <w:rsid w:val="003B363E"/>
    <w:rsid w:val="003B4B74"/>
    <w:rsid w:val="003B505A"/>
    <w:rsid w:val="003B5496"/>
    <w:rsid w:val="003B6806"/>
    <w:rsid w:val="003B696E"/>
    <w:rsid w:val="003B6BA0"/>
    <w:rsid w:val="003B6F61"/>
    <w:rsid w:val="003C0B57"/>
    <w:rsid w:val="003C0DBC"/>
    <w:rsid w:val="003C13BE"/>
    <w:rsid w:val="003C1A72"/>
    <w:rsid w:val="003C256D"/>
    <w:rsid w:val="003C2C0E"/>
    <w:rsid w:val="003C2FD3"/>
    <w:rsid w:val="003C3080"/>
    <w:rsid w:val="003C3C5F"/>
    <w:rsid w:val="003C3D9A"/>
    <w:rsid w:val="003C4068"/>
    <w:rsid w:val="003C495E"/>
    <w:rsid w:val="003C5395"/>
    <w:rsid w:val="003C63B3"/>
    <w:rsid w:val="003C650B"/>
    <w:rsid w:val="003C6689"/>
    <w:rsid w:val="003C7A29"/>
    <w:rsid w:val="003D0107"/>
    <w:rsid w:val="003D0E30"/>
    <w:rsid w:val="003D1C40"/>
    <w:rsid w:val="003D2AAD"/>
    <w:rsid w:val="003D3033"/>
    <w:rsid w:val="003D33AE"/>
    <w:rsid w:val="003D3B0C"/>
    <w:rsid w:val="003D3E40"/>
    <w:rsid w:val="003D4554"/>
    <w:rsid w:val="003D5B18"/>
    <w:rsid w:val="003D5C6A"/>
    <w:rsid w:val="003D5CEF"/>
    <w:rsid w:val="003E0B28"/>
    <w:rsid w:val="003E13D0"/>
    <w:rsid w:val="003E1682"/>
    <w:rsid w:val="003E1969"/>
    <w:rsid w:val="003E1F3D"/>
    <w:rsid w:val="003E1F84"/>
    <w:rsid w:val="003E27DA"/>
    <w:rsid w:val="003E3B6D"/>
    <w:rsid w:val="003E3D88"/>
    <w:rsid w:val="003E42A5"/>
    <w:rsid w:val="003E4835"/>
    <w:rsid w:val="003E555E"/>
    <w:rsid w:val="003E5CEA"/>
    <w:rsid w:val="003E5F6B"/>
    <w:rsid w:val="003E61B1"/>
    <w:rsid w:val="003E640F"/>
    <w:rsid w:val="003E6CBF"/>
    <w:rsid w:val="003E7080"/>
    <w:rsid w:val="003E7223"/>
    <w:rsid w:val="003E7E1F"/>
    <w:rsid w:val="003F02F0"/>
    <w:rsid w:val="003F0FBB"/>
    <w:rsid w:val="003F2FCB"/>
    <w:rsid w:val="003F33D2"/>
    <w:rsid w:val="003F35D3"/>
    <w:rsid w:val="003F4351"/>
    <w:rsid w:val="003F45F2"/>
    <w:rsid w:val="003F5D88"/>
    <w:rsid w:val="003F680F"/>
    <w:rsid w:val="003F6A3A"/>
    <w:rsid w:val="003F7690"/>
    <w:rsid w:val="003F7B83"/>
    <w:rsid w:val="0040134C"/>
    <w:rsid w:val="004017DD"/>
    <w:rsid w:val="00402EF9"/>
    <w:rsid w:val="00403A5D"/>
    <w:rsid w:val="00405DF4"/>
    <w:rsid w:val="00406968"/>
    <w:rsid w:val="00407491"/>
    <w:rsid w:val="00410A5B"/>
    <w:rsid w:val="0041109A"/>
    <w:rsid w:val="00412AA9"/>
    <w:rsid w:val="00413341"/>
    <w:rsid w:val="00413412"/>
    <w:rsid w:val="004134A4"/>
    <w:rsid w:val="0041372F"/>
    <w:rsid w:val="004137D0"/>
    <w:rsid w:val="00413DD0"/>
    <w:rsid w:val="004145AA"/>
    <w:rsid w:val="00414BD1"/>
    <w:rsid w:val="00415B64"/>
    <w:rsid w:val="00415E1D"/>
    <w:rsid w:val="00420BE2"/>
    <w:rsid w:val="00421CAD"/>
    <w:rsid w:val="004224AC"/>
    <w:rsid w:val="0042292F"/>
    <w:rsid w:val="0042583B"/>
    <w:rsid w:val="00426014"/>
    <w:rsid w:val="0042612F"/>
    <w:rsid w:val="00426227"/>
    <w:rsid w:val="00426C78"/>
    <w:rsid w:val="0042787D"/>
    <w:rsid w:val="00427898"/>
    <w:rsid w:val="00430032"/>
    <w:rsid w:val="0043064F"/>
    <w:rsid w:val="00431566"/>
    <w:rsid w:val="004317A3"/>
    <w:rsid w:val="00432F7F"/>
    <w:rsid w:val="00433067"/>
    <w:rsid w:val="00433623"/>
    <w:rsid w:val="004343B5"/>
    <w:rsid w:val="0043447D"/>
    <w:rsid w:val="00435377"/>
    <w:rsid w:val="0043568E"/>
    <w:rsid w:val="00435FBA"/>
    <w:rsid w:val="004367F7"/>
    <w:rsid w:val="00437349"/>
    <w:rsid w:val="00440597"/>
    <w:rsid w:val="00440BB8"/>
    <w:rsid w:val="00441D6D"/>
    <w:rsid w:val="00441FD5"/>
    <w:rsid w:val="00442286"/>
    <w:rsid w:val="00443A91"/>
    <w:rsid w:val="00443AC3"/>
    <w:rsid w:val="00445346"/>
    <w:rsid w:val="004463BC"/>
    <w:rsid w:val="00447411"/>
    <w:rsid w:val="00450929"/>
    <w:rsid w:val="00450AB6"/>
    <w:rsid w:val="004510A2"/>
    <w:rsid w:val="0045328D"/>
    <w:rsid w:val="00453619"/>
    <w:rsid w:val="00453F25"/>
    <w:rsid w:val="00454421"/>
    <w:rsid w:val="004549B8"/>
    <w:rsid w:val="004551A3"/>
    <w:rsid w:val="004556D9"/>
    <w:rsid w:val="00457CA7"/>
    <w:rsid w:val="00457D4E"/>
    <w:rsid w:val="004605DA"/>
    <w:rsid w:val="00460CC0"/>
    <w:rsid w:val="00462B50"/>
    <w:rsid w:val="00463294"/>
    <w:rsid w:val="004638C6"/>
    <w:rsid w:val="00463ECD"/>
    <w:rsid w:val="004642FA"/>
    <w:rsid w:val="00465062"/>
    <w:rsid w:val="00466050"/>
    <w:rsid w:val="004662ED"/>
    <w:rsid w:val="00466996"/>
    <w:rsid w:val="004669DB"/>
    <w:rsid w:val="00466D1A"/>
    <w:rsid w:val="0046736F"/>
    <w:rsid w:val="00467BFD"/>
    <w:rsid w:val="00470084"/>
    <w:rsid w:val="004702FB"/>
    <w:rsid w:val="00470B5C"/>
    <w:rsid w:val="00471236"/>
    <w:rsid w:val="00471503"/>
    <w:rsid w:val="00471E44"/>
    <w:rsid w:val="004725AF"/>
    <w:rsid w:val="00473525"/>
    <w:rsid w:val="00473853"/>
    <w:rsid w:val="00473FAD"/>
    <w:rsid w:val="004746E9"/>
    <w:rsid w:val="00474B3D"/>
    <w:rsid w:val="004750FC"/>
    <w:rsid w:val="004752CC"/>
    <w:rsid w:val="00475922"/>
    <w:rsid w:val="004768BC"/>
    <w:rsid w:val="00477365"/>
    <w:rsid w:val="004801F2"/>
    <w:rsid w:val="00480367"/>
    <w:rsid w:val="00480798"/>
    <w:rsid w:val="00482DE1"/>
    <w:rsid w:val="00483BDA"/>
    <w:rsid w:val="00483EDE"/>
    <w:rsid w:val="00484207"/>
    <w:rsid w:val="00484F7E"/>
    <w:rsid w:val="00485CB8"/>
    <w:rsid w:val="00485F2F"/>
    <w:rsid w:val="00486C22"/>
    <w:rsid w:val="00491106"/>
    <w:rsid w:val="00492608"/>
    <w:rsid w:val="00494194"/>
    <w:rsid w:val="00494354"/>
    <w:rsid w:val="0049444D"/>
    <w:rsid w:val="0049479E"/>
    <w:rsid w:val="00495ABE"/>
    <w:rsid w:val="0049624F"/>
    <w:rsid w:val="0049737D"/>
    <w:rsid w:val="004A05C4"/>
    <w:rsid w:val="004A05D0"/>
    <w:rsid w:val="004A0A2F"/>
    <w:rsid w:val="004A25C2"/>
    <w:rsid w:val="004A2D06"/>
    <w:rsid w:val="004A349A"/>
    <w:rsid w:val="004A3E25"/>
    <w:rsid w:val="004A5406"/>
    <w:rsid w:val="004A5E7C"/>
    <w:rsid w:val="004A6014"/>
    <w:rsid w:val="004A683D"/>
    <w:rsid w:val="004A75C6"/>
    <w:rsid w:val="004A76F6"/>
    <w:rsid w:val="004B03BE"/>
    <w:rsid w:val="004B0F0D"/>
    <w:rsid w:val="004B16E6"/>
    <w:rsid w:val="004B183D"/>
    <w:rsid w:val="004B26DD"/>
    <w:rsid w:val="004B472B"/>
    <w:rsid w:val="004B5989"/>
    <w:rsid w:val="004B5B2C"/>
    <w:rsid w:val="004B651C"/>
    <w:rsid w:val="004B6CD8"/>
    <w:rsid w:val="004B778B"/>
    <w:rsid w:val="004C0733"/>
    <w:rsid w:val="004C0A02"/>
    <w:rsid w:val="004C11E3"/>
    <w:rsid w:val="004C1A4C"/>
    <w:rsid w:val="004C1B80"/>
    <w:rsid w:val="004C310C"/>
    <w:rsid w:val="004C4473"/>
    <w:rsid w:val="004C4626"/>
    <w:rsid w:val="004C4734"/>
    <w:rsid w:val="004C4989"/>
    <w:rsid w:val="004C4F74"/>
    <w:rsid w:val="004C5191"/>
    <w:rsid w:val="004C5B75"/>
    <w:rsid w:val="004C6585"/>
    <w:rsid w:val="004C6B88"/>
    <w:rsid w:val="004C7104"/>
    <w:rsid w:val="004C71E7"/>
    <w:rsid w:val="004C75A3"/>
    <w:rsid w:val="004D02EB"/>
    <w:rsid w:val="004D0858"/>
    <w:rsid w:val="004D0925"/>
    <w:rsid w:val="004D13D4"/>
    <w:rsid w:val="004D18D0"/>
    <w:rsid w:val="004D2F9F"/>
    <w:rsid w:val="004D3704"/>
    <w:rsid w:val="004D37E8"/>
    <w:rsid w:val="004D3992"/>
    <w:rsid w:val="004D4081"/>
    <w:rsid w:val="004D432F"/>
    <w:rsid w:val="004D47FB"/>
    <w:rsid w:val="004D484D"/>
    <w:rsid w:val="004D565D"/>
    <w:rsid w:val="004D5CA9"/>
    <w:rsid w:val="004D60A6"/>
    <w:rsid w:val="004D68E9"/>
    <w:rsid w:val="004D6937"/>
    <w:rsid w:val="004D7A63"/>
    <w:rsid w:val="004E222E"/>
    <w:rsid w:val="004E35B7"/>
    <w:rsid w:val="004E4BC8"/>
    <w:rsid w:val="004E58D2"/>
    <w:rsid w:val="004E58ED"/>
    <w:rsid w:val="004E59DC"/>
    <w:rsid w:val="004E5D8D"/>
    <w:rsid w:val="004E6050"/>
    <w:rsid w:val="004E61BF"/>
    <w:rsid w:val="004E6389"/>
    <w:rsid w:val="004E6EE3"/>
    <w:rsid w:val="004F032A"/>
    <w:rsid w:val="004F04B5"/>
    <w:rsid w:val="004F0621"/>
    <w:rsid w:val="004F071E"/>
    <w:rsid w:val="004F0830"/>
    <w:rsid w:val="004F2508"/>
    <w:rsid w:val="004F2785"/>
    <w:rsid w:val="004F2927"/>
    <w:rsid w:val="004F3BFE"/>
    <w:rsid w:val="004F464A"/>
    <w:rsid w:val="004F513A"/>
    <w:rsid w:val="004F5AE6"/>
    <w:rsid w:val="004F5F83"/>
    <w:rsid w:val="004F7576"/>
    <w:rsid w:val="004F75E4"/>
    <w:rsid w:val="005012DA"/>
    <w:rsid w:val="005015CF"/>
    <w:rsid w:val="005018B6"/>
    <w:rsid w:val="00501FC8"/>
    <w:rsid w:val="00504CB7"/>
    <w:rsid w:val="00505C2F"/>
    <w:rsid w:val="00505F62"/>
    <w:rsid w:val="005063AB"/>
    <w:rsid w:val="005075A5"/>
    <w:rsid w:val="00507ADF"/>
    <w:rsid w:val="00507C7F"/>
    <w:rsid w:val="0051016B"/>
    <w:rsid w:val="0051023F"/>
    <w:rsid w:val="005129CF"/>
    <w:rsid w:val="00512B65"/>
    <w:rsid w:val="005136F0"/>
    <w:rsid w:val="0051493E"/>
    <w:rsid w:val="00514EC7"/>
    <w:rsid w:val="00515B13"/>
    <w:rsid w:val="00516576"/>
    <w:rsid w:val="00516EC4"/>
    <w:rsid w:val="00517A0E"/>
    <w:rsid w:val="00520CDD"/>
    <w:rsid w:val="0052142A"/>
    <w:rsid w:val="00522121"/>
    <w:rsid w:val="005232CB"/>
    <w:rsid w:val="00523429"/>
    <w:rsid w:val="00523EBD"/>
    <w:rsid w:val="00524171"/>
    <w:rsid w:val="00524DF6"/>
    <w:rsid w:val="00525712"/>
    <w:rsid w:val="00525932"/>
    <w:rsid w:val="005301CB"/>
    <w:rsid w:val="00530334"/>
    <w:rsid w:val="00530AB7"/>
    <w:rsid w:val="00532CD1"/>
    <w:rsid w:val="00532E9D"/>
    <w:rsid w:val="00533D88"/>
    <w:rsid w:val="0053510E"/>
    <w:rsid w:val="00535A35"/>
    <w:rsid w:val="00535B32"/>
    <w:rsid w:val="00535E81"/>
    <w:rsid w:val="00536301"/>
    <w:rsid w:val="00536345"/>
    <w:rsid w:val="00536D20"/>
    <w:rsid w:val="0053784F"/>
    <w:rsid w:val="0054117E"/>
    <w:rsid w:val="005422F6"/>
    <w:rsid w:val="005423BF"/>
    <w:rsid w:val="00542C4C"/>
    <w:rsid w:val="00542DAE"/>
    <w:rsid w:val="00543B3B"/>
    <w:rsid w:val="00543BE2"/>
    <w:rsid w:val="00544AB3"/>
    <w:rsid w:val="00544BAC"/>
    <w:rsid w:val="00544DBF"/>
    <w:rsid w:val="00545BD3"/>
    <w:rsid w:val="0055078B"/>
    <w:rsid w:val="005513AD"/>
    <w:rsid w:val="0055166E"/>
    <w:rsid w:val="00551E30"/>
    <w:rsid w:val="00552279"/>
    <w:rsid w:val="00552569"/>
    <w:rsid w:val="005525E9"/>
    <w:rsid w:val="005556C7"/>
    <w:rsid w:val="005557A8"/>
    <w:rsid w:val="00555F2F"/>
    <w:rsid w:val="00556C26"/>
    <w:rsid w:val="00556F6B"/>
    <w:rsid w:val="005573FD"/>
    <w:rsid w:val="005578CD"/>
    <w:rsid w:val="00557DA1"/>
    <w:rsid w:val="00560D60"/>
    <w:rsid w:val="005612D0"/>
    <w:rsid w:val="00561576"/>
    <w:rsid w:val="0056176D"/>
    <w:rsid w:val="005622DB"/>
    <w:rsid w:val="005632A1"/>
    <w:rsid w:val="00564690"/>
    <w:rsid w:val="00564B76"/>
    <w:rsid w:val="0056516A"/>
    <w:rsid w:val="0056535B"/>
    <w:rsid w:val="00566098"/>
    <w:rsid w:val="00567601"/>
    <w:rsid w:val="005677C2"/>
    <w:rsid w:val="005679F6"/>
    <w:rsid w:val="00567F14"/>
    <w:rsid w:val="00570399"/>
    <w:rsid w:val="00570BE2"/>
    <w:rsid w:val="00571453"/>
    <w:rsid w:val="00572290"/>
    <w:rsid w:val="00572AB0"/>
    <w:rsid w:val="00572BE7"/>
    <w:rsid w:val="005735B1"/>
    <w:rsid w:val="00573845"/>
    <w:rsid w:val="00574275"/>
    <w:rsid w:val="005742B5"/>
    <w:rsid w:val="00574867"/>
    <w:rsid w:val="00574F17"/>
    <w:rsid w:val="00575780"/>
    <w:rsid w:val="00577EFB"/>
    <w:rsid w:val="0058045B"/>
    <w:rsid w:val="00580B66"/>
    <w:rsid w:val="00580C93"/>
    <w:rsid w:val="005819D2"/>
    <w:rsid w:val="0058257D"/>
    <w:rsid w:val="0058263A"/>
    <w:rsid w:val="0058313F"/>
    <w:rsid w:val="005837A1"/>
    <w:rsid w:val="00583A07"/>
    <w:rsid w:val="00584705"/>
    <w:rsid w:val="00585AC8"/>
    <w:rsid w:val="00585B0A"/>
    <w:rsid w:val="00587592"/>
    <w:rsid w:val="005878B7"/>
    <w:rsid w:val="00590C80"/>
    <w:rsid w:val="005924A1"/>
    <w:rsid w:val="00592E27"/>
    <w:rsid w:val="00593A3A"/>
    <w:rsid w:val="00593CDE"/>
    <w:rsid w:val="0059506A"/>
    <w:rsid w:val="00595D68"/>
    <w:rsid w:val="00596668"/>
    <w:rsid w:val="00597266"/>
    <w:rsid w:val="00597797"/>
    <w:rsid w:val="005A1AA4"/>
    <w:rsid w:val="005A1D41"/>
    <w:rsid w:val="005A1F37"/>
    <w:rsid w:val="005A227B"/>
    <w:rsid w:val="005A34D8"/>
    <w:rsid w:val="005A38BF"/>
    <w:rsid w:val="005A3FA2"/>
    <w:rsid w:val="005A4808"/>
    <w:rsid w:val="005A4E7E"/>
    <w:rsid w:val="005A51CE"/>
    <w:rsid w:val="005A560B"/>
    <w:rsid w:val="005A7194"/>
    <w:rsid w:val="005B0B9E"/>
    <w:rsid w:val="005B1AE1"/>
    <w:rsid w:val="005B1D2E"/>
    <w:rsid w:val="005B20A7"/>
    <w:rsid w:val="005B21B9"/>
    <w:rsid w:val="005B252D"/>
    <w:rsid w:val="005B349F"/>
    <w:rsid w:val="005B4584"/>
    <w:rsid w:val="005B4C34"/>
    <w:rsid w:val="005B51B2"/>
    <w:rsid w:val="005B5801"/>
    <w:rsid w:val="005B5AF6"/>
    <w:rsid w:val="005B6195"/>
    <w:rsid w:val="005B628E"/>
    <w:rsid w:val="005B64B7"/>
    <w:rsid w:val="005B64F7"/>
    <w:rsid w:val="005B7528"/>
    <w:rsid w:val="005C0A9C"/>
    <w:rsid w:val="005C1E19"/>
    <w:rsid w:val="005C22B0"/>
    <w:rsid w:val="005C361C"/>
    <w:rsid w:val="005C4B3B"/>
    <w:rsid w:val="005C5679"/>
    <w:rsid w:val="005C5B70"/>
    <w:rsid w:val="005D01C9"/>
    <w:rsid w:val="005D0AF4"/>
    <w:rsid w:val="005D0E7A"/>
    <w:rsid w:val="005D1435"/>
    <w:rsid w:val="005D1C0C"/>
    <w:rsid w:val="005D1FCC"/>
    <w:rsid w:val="005D23E6"/>
    <w:rsid w:val="005D3083"/>
    <w:rsid w:val="005D30CE"/>
    <w:rsid w:val="005D55D7"/>
    <w:rsid w:val="005D5EC4"/>
    <w:rsid w:val="005D69B7"/>
    <w:rsid w:val="005D6A18"/>
    <w:rsid w:val="005D7C52"/>
    <w:rsid w:val="005E02C3"/>
    <w:rsid w:val="005E0338"/>
    <w:rsid w:val="005E0B66"/>
    <w:rsid w:val="005E1493"/>
    <w:rsid w:val="005E15D1"/>
    <w:rsid w:val="005E1EB8"/>
    <w:rsid w:val="005E21EE"/>
    <w:rsid w:val="005E2D88"/>
    <w:rsid w:val="005E2F40"/>
    <w:rsid w:val="005E2F51"/>
    <w:rsid w:val="005E3357"/>
    <w:rsid w:val="005E480B"/>
    <w:rsid w:val="005E4D47"/>
    <w:rsid w:val="005E507B"/>
    <w:rsid w:val="005E5256"/>
    <w:rsid w:val="005E5C49"/>
    <w:rsid w:val="005F0359"/>
    <w:rsid w:val="005F041B"/>
    <w:rsid w:val="005F1553"/>
    <w:rsid w:val="005F19C5"/>
    <w:rsid w:val="005F27DC"/>
    <w:rsid w:val="005F2AB3"/>
    <w:rsid w:val="005F2D63"/>
    <w:rsid w:val="005F2D6D"/>
    <w:rsid w:val="005F3C49"/>
    <w:rsid w:val="005F51AE"/>
    <w:rsid w:val="005F57E0"/>
    <w:rsid w:val="005F580A"/>
    <w:rsid w:val="005F672E"/>
    <w:rsid w:val="005F6846"/>
    <w:rsid w:val="005F6A8D"/>
    <w:rsid w:val="00600C31"/>
    <w:rsid w:val="00601E9C"/>
    <w:rsid w:val="00602936"/>
    <w:rsid w:val="00603798"/>
    <w:rsid w:val="00603A50"/>
    <w:rsid w:val="00605803"/>
    <w:rsid w:val="00605A3E"/>
    <w:rsid w:val="006063AD"/>
    <w:rsid w:val="00606D76"/>
    <w:rsid w:val="00606EA1"/>
    <w:rsid w:val="0060780D"/>
    <w:rsid w:val="00610906"/>
    <w:rsid w:val="0061384F"/>
    <w:rsid w:val="00614560"/>
    <w:rsid w:val="006146DC"/>
    <w:rsid w:val="00614C57"/>
    <w:rsid w:val="00614FEC"/>
    <w:rsid w:val="00615336"/>
    <w:rsid w:val="006161BE"/>
    <w:rsid w:val="006165CF"/>
    <w:rsid w:val="006167AD"/>
    <w:rsid w:val="00617890"/>
    <w:rsid w:val="006202D6"/>
    <w:rsid w:val="006203E3"/>
    <w:rsid w:val="006204FA"/>
    <w:rsid w:val="006205C7"/>
    <w:rsid w:val="006209E1"/>
    <w:rsid w:val="00621A23"/>
    <w:rsid w:val="00623050"/>
    <w:rsid w:val="00623210"/>
    <w:rsid w:val="0062484F"/>
    <w:rsid w:val="006251F7"/>
    <w:rsid w:val="00625593"/>
    <w:rsid w:val="00625E33"/>
    <w:rsid w:val="0062647D"/>
    <w:rsid w:val="006271EF"/>
    <w:rsid w:val="00627AA3"/>
    <w:rsid w:val="006301F2"/>
    <w:rsid w:val="00630628"/>
    <w:rsid w:val="00630B52"/>
    <w:rsid w:val="00630C95"/>
    <w:rsid w:val="00631224"/>
    <w:rsid w:val="00631258"/>
    <w:rsid w:val="006325A3"/>
    <w:rsid w:val="00632872"/>
    <w:rsid w:val="006335C7"/>
    <w:rsid w:val="00633B65"/>
    <w:rsid w:val="00633E56"/>
    <w:rsid w:val="00633FE5"/>
    <w:rsid w:val="006347C3"/>
    <w:rsid w:val="00634985"/>
    <w:rsid w:val="00634A48"/>
    <w:rsid w:val="00634E47"/>
    <w:rsid w:val="0063520F"/>
    <w:rsid w:val="006358F7"/>
    <w:rsid w:val="00635977"/>
    <w:rsid w:val="0063663E"/>
    <w:rsid w:val="00636802"/>
    <w:rsid w:val="00636931"/>
    <w:rsid w:val="00636A99"/>
    <w:rsid w:val="00636EFA"/>
    <w:rsid w:val="00637311"/>
    <w:rsid w:val="00637828"/>
    <w:rsid w:val="00637921"/>
    <w:rsid w:val="00637F4A"/>
    <w:rsid w:val="006400A7"/>
    <w:rsid w:val="006408D8"/>
    <w:rsid w:val="00640A61"/>
    <w:rsid w:val="00640B3F"/>
    <w:rsid w:val="006410AF"/>
    <w:rsid w:val="00641BFA"/>
    <w:rsid w:val="006425E5"/>
    <w:rsid w:val="006439A6"/>
    <w:rsid w:val="006450E2"/>
    <w:rsid w:val="006456A3"/>
    <w:rsid w:val="00645A87"/>
    <w:rsid w:val="00645DEB"/>
    <w:rsid w:val="00647557"/>
    <w:rsid w:val="00647A95"/>
    <w:rsid w:val="00650767"/>
    <w:rsid w:val="00651AB1"/>
    <w:rsid w:val="00652250"/>
    <w:rsid w:val="00652430"/>
    <w:rsid w:val="00653625"/>
    <w:rsid w:val="00654475"/>
    <w:rsid w:val="006546C7"/>
    <w:rsid w:val="00654972"/>
    <w:rsid w:val="00655D13"/>
    <w:rsid w:val="006565C8"/>
    <w:rsid w:val="00656EF3"/>
    <w:rsid w:val="00657359"/>
    <w:rsid w:val="00657A6F"/>
    <w:rsid w:val="00660827"/>
    <w:rsid w:val="00660DD5"/>
    <w:rsid w:val="006617F4"/>
    <w:rsid w:val="00662218"/>
    <w:rsid w:val="006623A0"/>
    <w:rsid w:val="00662614"/>
    <w:rsid w:val="006626D0"/>
    <w:rsid w:val="006630BF"/>
    <w:rsid w:val="00663470"/>
    <w:rsid w:val="00664051"/>
    <w:rsid w:val="0066512D"/>
    <w:rsid w:val="006651B6"/>
    <w:rsid w:val="00665E1D"/>
    <w:rsid w:val="0066676D"/>
    <w:rsid w:val="00667543"/>
    <w:rsid w:val="00667862"/>
    <w:rsid w:val="00670213"/>
    <w:rsid w:val="00670269"/>
    <w:rsid w:val="006718E3"/>
    <w:rsid w:val="00672BBD"/>
    <w:rsid w:val="006730D9"/>
    <w:rsid w:val="00673819"/>
    <w:rsid w:val="0067384F"/>
    <w:rsid w:val="00673A2D"/>
    <w:rsid w:val="00673F39"/>
    <w:rsid w:val="00674447"/>
    <w:rsid w:val="00674A4C"/>
    <w:rsid w:val="00675307"/>
    <w:rsid w:val="00677184"/>
    <w:rsid w:val="00677631"/>
    <w:rsid w:val="00680271"/>
    <w:rsid w:val="0068048F"/>
    <w:rsid w:val="00680A91"/>
    <w:rsid w:val="0068173D"/>
    <w:rsid w:val="0068197B"/>
    <w:rsid w:val="00682685"/>
    <w:rsid w:val="00682721"/>
    <w:rsid w:val="006831E2"/>
    <w:rsid w:val="006863A8"/>
    <w:rsid w:val="00690DE1"/>
    <w:rsid w:val="00691256"/>
    <w:rsid w:val="0069170D"/>
    <w:rsid w:val="00691750"/>
    <w:rsid w:val="0069298D"/>
    <w:rsid w:val="00692990"/>
    <w:rsid w:val="00692EEC"/>
    <w:rsid w:val="0069342D"/>
    <w:rsid w:val="00693900"/>
    <w:rsid w:val="00694BB7"/>
    <w:rsid w:val="00694F22"/>
    <w:rsid w:val="00695019"/>
    <w:rsid w:val="00695C22"/>
    <w:rsid w:val="006975C6"/>
    <w:rsid w:val="00697D2D"/>
    <w:rsid w:val="006A1B4D"/>
    <w:rsid w:val="006A1FDA"/>
    <w:rsid w:val="006A2261"/>
    <w:rsid w:val="006A3744"/>
    <w:rsid w:val="006A3BE8"/>
    <w:rsid w:val="006A3C14"/>
    <w:rsid w:val="006A3C5C"/>
    <w:rsid w:val="006A552F"/>
    <w:rsid w:val="006A5918"/>
    <w:rsid w:val="006A5BDD"/>
    <w:rsid w:val="006A5D07"/>
    <w:rsid w:val="006A5E5C"/>
    <w:rsid w:val="006A5E6B"/>
    <w:rsid w:val="006A5F3D"/>
    <w:rsid w:val="006A610D"/>
    <w:rsid w:val="006A6382"/>
    <w:rsid w:val="006A67A0"/>
    <w:rsid w:val="006A7A6C"/>
    <w:rsid w:val="006B006C"/>
    <w:rsid w:val="006B07A4"/>
    <w:rsid w:val="006B0C58"/>
    <w:rsid w:val="006B2936"/>
    <w:rsid w:val="006B3172"/>
    <w:rsid w:val="006B43C7"/>
    <w:rsid w:val="006B4750"/>
    <w:rsid w:val="006B4802"/>
    <w:rsid w:val="006B5169"/>
    <w:rsid w:val="006B63BD"/>
    <w:rsid w:val="006B66A8"/>
    <w:rsid w:val="006B6DED"/>
    <w:rsid w:val="006B6E8A"/>
    <w:rsid w:val="006C201D"/>
    <w:rsid w:val="006C3604"/>
    <w:rsid w:val="006C3803"/>
    <w:rsid w:val="006C6500"/>
    <w:rsid w:val="006C6D9C"/>
    <w:rsid w:val="006C6DD3"/>
    <w:rsid w:val="006D0B15"/>
    <w:rsid w:val="006D28A6"/>
    <w:rsid w:val="006D2C28"/>
    <w:rsid w:val="006D2C5C"/>
    <w:rsid w:val="006D3A27"/>
    <w:rsid w:val="006D4139"/>
    <w:rsid w:val="006D47A1"/>
    <w:rsid w:val="006D4AE2"/>
    <w:rsid w:val="006D4CC4"/>
    <w:rsid w:val="006D5C5D"/>
    <w:rsid w:val="006D5E39"/>
    <w:rsid w:val="006D5EF1"/>
    <w:rsid w:val="006D616A"/>
    <w:rsid w:val="006D6497"/>
    <w:rsid w:val="006D6DD1"/>
    <w:rsid w:val="006D71B6"/>
    <w:rsid w:val="006D785E"/>
    <w:rsid w:val="006E1174"/>
    <w:rsid w:val="006E5267"/>
    <w:rsid w:val="006E5CBE"/>
    <w:rsid w:val="006E5F56"/>
    <w:rsid w:val="006E604E"/>
    <w:rsid w:val="006E6171"/>
    <w:rsid w:val="006E6C30"/>
    <w:rsid w:val="006F10CB"/>
    <w:rsid w:val="006F1B0C"/>
    <w:rsid w:val="006F1DA5"/>
    <w:rsid w:val="006F1FA4"/>
    <w:rsid w:val="006F3205"/>
    <w:rsid w:val="006F3B57"/>
    <w:rsid w:val="006F4752"/>
    <w:rsid w:val="006F4F72"/>
    <w:rsid w:val="006F61D7"/>
    <w:rsid w:val="006F6675"/>
    <w:rsid w:val="006F6A3B"/>
    <w:rsid w:val="006F7049"/>
    <w:rsid w:val="006F7B00"/>
    <w:rsid w:val="00700389"/>
    <w:rsid w:val="00700675"/>
    <w:rsid w:val="00701314"/>
    <w:rsid w:val="0070164C"/>
    <w:rsid w:val="00702F5F"/>
    <w:rsid w:val="007030A0"/>
    <w:rsid w:val="007034C8"/>
    <w:rsid w:val="00703583"/>
    <w:rsid w:val="007054D6"/>
    <w:rsid w:val="007064AE"/>
    <w:rsid w:val="00706C77"/>
    <w:rsid w:val="00706E20"/>
    <w:rsid w:val="00707A3C"/>
    <w:rsid w:val="007102C5"/>
    <w:rsid w:val="007109D5"/>
    <w:rsid w:val="00710C32"/>
    <w:rsid w:val="00713515"/>
    <w:rsid w:val="00713626"/>
    <w:rsid w:val="007149A9"/>
    <w:rsid w:val="00714E91"/>
    <w:rsid w:val="00716177"/>
    <w:rsid w:val="00716CC7"/>
    <w:rsid w:val="0071712E"/>
    <w:rsid w:val="0071758C"/>
    <w:rsid w:val="007178F9"/>
    <w:rsid w:val="007209EA"/>
    <w:rsid w:val="00721289"/>
    <w:rsid w:val="00722647"/>
    <w:rsid w:val="00722719"/>
    <w:rsid w:val="00722F00"/>
    <w:rsid w:val="00723088"/>
    <w:rsid w:val="007233BB"/>
    <w:rsid w:val="00723B98"/>
    <w:rsid w:val="00725E91"/>
    <w:rsid w:val="00725F33"/>
    <w:rsid w:val="007260E8"/>
    <w:rsid w:val="00726731"/>
    <w:rsid w:val="00727235"/>
    <w:rsid w:val="0073023E"/>
    <w:rsid w:val="00730416"/>
    <w:rsid w:val="007309C6"/>
    <w:rsid w:val="00730B3A"/>
    <w:rsid w:val="00731128"/>
    <w:rsid w:val="0073142B"/>
    <w:rsid w:val="00731BE8"/>
    <w:rsid w:val="007337B7"/>
    <w:rsid w:val="00733C1A"/>
    <w:rsid w:val="007340BC"/>
    <w:rsid w:val="00734944"/>
    <w:rsid w:val="00734BA8"/>
    <w:rsid w:val="00736962"/>
    <w:rsid w:val="00737283"/>
    <w:rsid w:val="007377B9"/>
    <w:rsid w:val="00737D55"/>
    <w:rsid w:val="0074023F"/>
    <w:rsid w:val="0074036A"/>
    <w:rsid w:val="0074129D"/>
    <w:rsid w:val="007417B6"/>
    <w:rsid w:val="007425D4"/>
    <w:rsid w:val="00742633"/>
    <w:rsid w:val="007429EB"/>
    <w:rsid w:val="00742BF3"/>
    <w:rsid w:val="00742EE5"/>
    <w:rsid w:val="00743832"/>
    <w:rsid w:val="00743BC0"/>
    <w:rsid w:val="00743C56"/>
    <w:rsid w:val="00744281"/>
    <w:rsid w:val="007450CD"/>
    <w:rsid w:val="00745467"/>
    <w:rsid w:val="0074645B"/>
    <w:rsid w:val="00746A77"/>
    <w:rsid w:val="00747261"/>
    <w:rsid w:val="00750376"/>
    <w:rsid w:val="007507C0"/>
    <w:rsid w:val="007510BE"/>
    <w:rsid w:val="00751A9E"/>
    <w:rsid w:val="0075252C"/>
    <w:rsid w:val="007536FF"/>
    <w:rsid w:val="0075386C"/>
    <w:rsid w:val="00754019"/>
    <w:rsid w:val="0075453A"/>
    <w:rsid w:val="00754A8D"/>
    <w:rsid w:val="00754B14"/>
    <w:rsid w:val="00754F45"/>
    <w:rsid w:val="00754FA2"/>
    <w:rsid w:val="00755160"/>
    <w:rsid w:val="007552E1"/>
    <w:rsid w:val="00755460"/>
    <w:rsid w:val="00756D9C"/>
    <w:rsid w:val="00757675"/>
    <w:rsid w:val="00757881"/>
    <w:rsid w:val="007578FA"/>
    <w:rsid w:val="00760E4B"/>
    <w:rsid w:val="0076151F"/>
    <w:rsid w:val="00761C53"/>
    <w:rsid w:val="00761D38"/>
    <w:rsid w:val="00762BF6"/>
    <w:rsid w:val="00762CD8"/>
    <w:rsid w:val="00762F36"/>
    <w:rsid w:val="00763258"/>
    <w:rsid w:val="00764736"/>
    <w:rsid w:val="00765438"/>
    <w:rsid w:val="00765C4F"/>
    <w:rsid w:val="00766246"/>
    <w:rsid w:val="00766D58"/>
    <w:rsid w:val="00766D6D"/>
    <w:rsid w:val="0076733E"/>
    <w:rsid w:val="0076752A"/>
    <w:rsid w:val="0076758F"/>
    <w:rsid w:val="0076781A"/>
    <w:rsid w:val="007701A7"/>
    <w:rsid w:val="007715F8"/>
    <w:rsid w:val="0077268D"/>
    <w:rsid w:val="00773251"/>
    <w:rsid w:val="00774309"/>
    <w:rsid w:val="00774AF8"/>
    <w:rsid w:val="0077512B"/>
    <w:rsid w:val="00775531"/>
    <w:rsid w:val="00776DA1"/>
    <w:rsid w:val="00776DCA"/>
    <w:rsid w:val="00777B3E"/>
    <w:rsid w:val="00780CBE"/>
    <w:rsid w:val="00781BF6"/>
    <w:rsid w:val="00782557"/>
    <w:rsid w:val="0078283C"/>
    <w:rsid w:val="007833BD"/>
    <w:rsid w:val="00784620"/>
    <w:rsid w:val="00785F39"/>
    <w:rsid w:val="00786317"/>
    <w:rsid w:val="007867C0"/>
    <w:rsid w:val="00790916"/>
    <w:rsid w:val="007919F4"/>
    <w:rsid w:val="00791EC6"/>
    <w:rsid w:val="00792065"/>
    <w:rsid w:val="007931D8"/>
    <w:rsid w:val="00793A48"/>
    <w:rsid w:val="00794122"/>
    <w:rsid w:val="00794289"/>
    <w:rsid w:val="00794653"/>
    <w:rsid w:val="00794DB5"/>
    <w:rsid w:val="00795867"/>
    <w:rsid w:val="00795FC7"/>
    <w:rsid w:val="007961E7"/>
    <w:rsid w:val="007A02C8"/>
    <w:rsid w:val="007A08DC"/>
    <w:rsid w:val="007A0BD8"/>
    <w:rsid w:val="007A0D79"/>
    <w:rsid w:val="007A1447"/>
    <w:rsid w:val="007A157F"/>
    <w:rsid w:val="007A1955"/>
    <w:rsid w:val="007A1B31"/>
    <w:rsid w:val="007A3B41"/>
    <w:rsid w:val="007A44BC"/>
    <w:rsid w:val="007A58DA"/>
    <w:rsid w:val="007A598D"/>
    <w:rsid w:val="007A7AEC"/>
    <w:rsid w:val="007A7C2F"/>
    <w:rsid w:val="007B049E"/>
    <w:rsid w:val="007B05B7"/>
    <w:rsid w:val="007B06C9"/>
    <w:rsid w:val="007B0AB9"/>
    <w:rsid w:val="007B1836"/>
    <w:rsid w:val="007B2774"/>
    <w:rsid w:val="007B2D18"/>
    <w:rsid w:val="007B3067"/>
    <w:rsid w:val="007B3FEA"/>
    <w:rsid w:val="007B43A5"/>
    <w:rsid w:val="007B5AD4"/>
    <w:rsid w:val="007B6C3B"/>
    <w:rsid w:val="007B7E92"/>
    <w:rsid w:val="007C00F0"/>
    <w:rsid w:val="007C215B"/>
    <w:rsid w:val="007C2818"/>
    <w:rsid w:val="007C30C3"/>
    <w:rsid w:val="007C3EA0"/>
    <w:rsid w:val="007C50A1"/>
    <w:rsid w:val="007C59AF"/>
    <w:rsid w:val="007C6F20"/>
    <w:rsid w:val="007C78F5"/>
    <w:rsid w:val="007C7E70"/>
    <w:rsid w:val="007D0021"/>
    <w:rsid w:val="007D1239"/>
    <w:rsid w:val="007D1B68"/>
    <w:rsid w:val="007D2532"/>
    <w:rsid w:val="007D3ABB"/>
    <w:rsid w:val="007D45C0"/>
    <w:rsid w:val="007D4BF1"/>
    <w:rsid w:val="007D4D43"/>
    <w:rsid w:val="007D517C"/>
    <w:rsid w:val="007D5C93"/>
    <w:rsid w:val="007D6C3C"/>
    <w:rsid w:val="007D6C3D"/>
    <w:rsid w:val="007D6FB3"/>
    <w:rsid w:val="007D74FD"/>
    <w:rsid w:val="007D7F46"/>
    <w:rsid w:val="007E0E83"/>
    <w:rsid w:val="007E11B9"/>
    <w:rsid w:val="007E11DA"/>
    <w:rsid w:val="007E17A5"/>
    <w:rsid w:val="007E1A63"/>
    <w:rsid w:val="007E1BA4"/>
    <w:rsid w:val="007E1DB3"/>
    <w:rsid w:val="007E2B58"/>
    <w:rsid w:val="007E2CCE"/>
    <w:rsid w:val="007E3FC8"/>
    <w:rsid w:val="007E40D1"/>
    <w:rsid w:val="007E4DB5"/>
    <w:rsid w:val="007E6BA7"/>
    <w:rsid w:val="007E6BAE"/>
    <w:rsid w:val="007E6C40"/>
    <w:rsid w:val="007E7758"/>
    <w:rsid w:val="007F12E8"/>
    <w:rsid w:val="007F1DE1"/>
    <w:rsid w:val="007F2CFF"/>
    <w:rsid w:val="007F4601"/>
    <w:rsid w:val="007F4821"/>
    <w:rsid w:val="007F496F"/>
    <w:rsid w:val="007F63DE"/>
    <w:rsid w:val="007F6CA5"/>
    <w:rsid w:val="007F70CE"/>
    <w:rsid w:val="007F714D"/>
    <w:rsid w:val="007F787B"/>
    <w:rsid w:val="00800747"/>
    <w:rsid w:val="008015C2"/>
    <w:rsid w:val="00801892"/>
    <w:rsid w:val="00801B6D"/>
    <w:rsid w:val="00801BDB"/>
    <w:rsid w:val="00802F8A"/>
    <w:rsid w:val="00803334"/>
    <w:rsid w:val="0080348B"/>
    <w:rsid w:val="00804354"/>
    <w:rsid w:val="008044D8"/>
    <w:rsid w:val="00804BFA"/>
    <w:rsid w:val="008060AE"/>
    <w:rsid w:val="00806284"/>
    <w:rsid w:val="00806D14"/>
    <w:rsid w:val="008078F9"/>
    <w:rsid w:val="00807DB4"/>
    <w:rsid w:val="00807E3F"/>
    <w:rsid w:val="00810DC6"/>
    <w:rsid w:val="00811177"/>
    <w:rsid w:val="00811221"/>
    <w:rsid w:val="008112A8"/>
    <w:rsid w:val="008134A0"/>
    <w:rsid w:val="00813902"/>
    <w:rsid w:val="00813C66"/>
    <w:rsid w:val="008142FC"/>
    <w:rsid w:val="00814688"/>
    <w:rsid w:val="00815EC1"/>
    <w:rsid w:val="00816944"/>
    <w:rsid w:val="00816EEB"/>
    <w:rsid w:val="008176DB"/>
    <w:rsid w:val="00817792"/>
    <w:rsid w:val="008212E7"/>
    <w:rsid w:val="00821305"/>
    <w:rsid w:val="0082196F"/>
    <w:rsid w:val="008221F9"/>
    <w:rsid w:val="00822DF0"/>
    <w:rsid w:val="008235B1"/>
    <w:rsid w:val="008245D1"/>
    <w:rsid w:val="00824E17"/>
    <w:rsid w:val="00824F6C"/>
    <w:rsid w:val="00825077"/>
    <w:rsid w:val="00825C10"/>
    <w:rsid w:val="0082695A"/>
    <w:rsid w:val="00826A87"/>
    <w:rsid w:val="0082753D"/>
    <w:rsid w:val="008278F5"/>
    <w:rsid w:val="008304AC"/>
    <w:rsid w:val="00830DB4"/>
    <w:rsid w:val="00831499"/>
    <w:rsid w:val="00832CE6"/>
    <w:rsid w:val="00833680"/>
    <w:rsid w:val="00833A1D"/>
    <w:rsid w:val="00833A57"/>
    <w:rsid w:val="008350DF"/>
    <w:rsid w:val="008363BC"/>
    <w:rsid w:val="0084068B"/>
    <w:rsid w:val="00842270"/>
    <w:rsid w:val="00842531"/>
    <w:rsid w:val="00842AAB"/>
    <w:rsid w:val="008445FF"/>
    <w:rsid w:val="00844CA9"/>
    <w:rsid w:val="0084548E"/>
    <w:rsid w:val="008456FA"/>
    <w:rsid w:val="00845AC9"/>
    <w:rsid w:val="00846A68"/>
    <w:rsid w:val="00846D5F"/>
    <w:rsid w:val="00846DCD"/>
    <w:rsid w:val="0084710A"/>
    <w:rsid w:val="00847669"/>
    <w:rsid w:val="0085079A"/>
    <w:rsid w:val="00850B6C"/>
    <w:rsid w:val="00850E57"/>
    <w:rsid w:val="0085132F"/>
    <w:rsid w:val="008522D1"/>
    <w:rsid w:val="008546D8"/>
    <w:rsid w:val="008548A5"/>
    <w:rsid w:val="008552C0"/>
    <w:rsid w:val="00856229"/>
    <w:rsid w:val="008566AD"/>
    <w:rsid w:val="00857949"/>
    <w:rsid w:val="00857C84"/>
    <w:rsid w:val="008608AC"/>
    <w:rsid w:val="0086160C"/>
    <w:rsid w:val="00861EBD"/>
    <w:rsid w:val="00862D9C"/>
    <w:rsid w:val="0086319C"/>
    <w:rsid w:val="008642B7"/>
    <w:rsid w:val="00866C9A"/>
    <w:rsid w:val="008674DC"/>
    <w:rsid w:val="008679C2"/>
    <w:rsid w:val="00867A27"/>
    <w:rsid w:val="00870CA9"/>
    <w:rsid w:val="00871EEF"/>
    <w:rsid w:val="00872076"/>
    <w:rsid w:val="00872747"/>
    <w:rsid w:val="00874080"/>
    <w:rsid w:val="00874D40"/>
    <w:rsid w:val="008763C6"/>
    <w:rsid w:val="00876B83"/>
    <w:rsid w:val="00881014"/>
    <w:rsid w:val="008839EA"/>
    <w:rsid w:val="00885D2C"/>
    <w:rsid w:val="0089063A"/>
    <w:rsid w:val="00891890"/>
    <w:rsid w:val="008931EA"/>
    <w:rsid w:val="0089592E"/>
    <w:rsid w:val="008968D2"/>
    <w:rsid w:val="00896A5B"/>
    <w:rsid w:val="0089728C"/>
    <w:rsid w:val="00897B83"/>
    <w:rsid w:val="008A1BAF"/>
    <w:rsid w:val="008A2F2E"/>
    <w:rsid w:val="008A338F"/>
    <w:rsid w:val="008A4666"/>
    <w:rsid w:val="008A48C1"/>
    <w:rsid w:val="008A5F2C"/>
    <w:rsid w:val="008A6F5B"/>
    <w:rsid w:val="008A79BF"/>
    <w:rsid w:val="008A7CC9"/>
    <w:rsid w:val="008B01CA"/>
    <w:rsid w:val="008B0BD2"/>
    <w:rsid w:val="008B2177"/>
    <w:rsid w:val="008B2741"/>
    <w:rsid w:val="008B296E"/>
    <w:rsid w:val="008B2D71"/>
    <w:rsid w:val="008B32FE"/>
    <w:rsid w:val="008B5929"/>
    <w:rsid w:val="008B6072"/>
    <w:rsid w:val="008B72CE"/>
    <w:rsid w:val="008B7998"/>
    <w:rsid w:val="008B7B3C"/>
    <w:rsid w:val="008C0171"/>
    <w:rsid w:val="008C08EB"/>
    <w:rsid w:val="008C134E"/>
    <w:rsid w:val="008C1FB0"/>
    <w:rsid w:val="008C5FAE"/>
    <w:rsid w:val="008C74E1"/>
    <w:rsid w:val="008D02D3"/>
    <w:rsid w:val="008D0C91"/>
    <w:rsid w:val="008D0EC5"/>
    <w:rsid w:val="008D10F3"/>
    <w:rsid w:val="008D1885"/>
    <w:rsid w:val="008D1B2C"/>
    <w:rsid w:val="008D1D19"/>
    <w:rsid w:val="008D2ACE"/>
    <w:rsid w:val="008D3433"/>
    <w:rsid w:val="008D3880"/>
    <w:rsid w:val="008D3A26"/>
    <w:rsid w:val="008D4949"/>
    <w:rsid w:val="008D5708"/>
    <w:rsid w:val="008D7760"/>
    <w:rsid w:val="008D7EF5"/>
    <w:rsid w:val="008E0C5E"/>
    <w:rsid w:val="008E1207"/>
    <w:rsid w:val="008E136E"/>
    <w:rsid w:val="008E15F3"/>
    <w:rsid w:val="008E1A1B"/>
    <w:rsid w:val="008E1E98"/>
    <w:rsid w:val="008E3C7B"/>
    <w:rsid w:val="008E5506"/>
    <w:rsid w:val="008E5B56"/>
    <w:rsid w:val="008E6574"/>
    <w:rsid w:val="008E6BDA"/>
    <w:rsid w:val="008E7055"/>
    <w:rsid w:val="008E757E"/>
    <w:rsid w:val="008F11D9"/>
    <w:rsid w:val="008F1509"/>
    <w:rsid w:val="008F24DD"/>
    <w:rsid w:val="008F2D5A"/>
    <w:rsid w:val="008F3083"/>
    <w:rsid w:val="008F3F03"/>
    <w:rsid w:val="008F3FB8"/>
    <w:rsid w:val="008F439B"/>
    <w:rsid w:val="008F469C"/>
    <w:rsid w:val="008F4925"/>
    <w:rsid w:val="008F5FF4"/>
    <w:rsid w:val="008F6A21"/>
    <w:rsid w:val="008F6D5E"/>
    <w:rsid w:val="009001EB"/>
    <w:rsid w:val="009018FD"/>
    <w:rsid w:val="00901A19"/>
    <w:rsid w:val="009028C6"/>
    <w:rsid w:val="009035D0"/>
    <w:rsid w:val="009039F3"/>
    <w:rsid w:val="00903E9F"/>
    <w:rsid w:val="009043EF"/>
    <w:rsid w:val="00906C92"/>
    <w:rsid w:val="009073E5"/>
    <w:rsid w:val="00907FBC"/>
    <w:rsid w:val="00910145"/>
    <w:rsid w:val="00910216"/>
    <w:rsid w:val="00911B85"/>
    <w:rsid w:val="00912267"/>
    <w:rsid w:val="00912812"/>
    <w:rsid w:val="009163AC"/>
    <w:rsid w:val="00916D63"/>
    <w:rsid w:val="009170C5"/>
    <w:rsid w:val="00917116"/>
    <w:rsid w:val="00917313"/>
    <w:rsid w:val="00917B48"/>
    <w:rsid w:val="00917EE4"/>
    <w:rsid w:val="00920338"/>
    <w:rsid w:val="00920A89"/>
    <w:rsid w:val="00920AD4"/>
    <w:rsid w:val="0092168D"/>
    <w:rsid w:val="009229FC"/>
    <w:rsid w:val="00922C18"/>
    <w:rsid w:val="00922D17"/>
    <w:rsid w:val="00922E01"/>
    <w:rsid w:val="009260CC"/>
    <w:rsid w:val="009260D0"/>
    <w:rsid w:val="00926BF7"/>
    <w:rsid w:val="00926C66"/>
    <w:rsid w:val="0092788B"/>
    <w:rsid w:val="00927C76"/>
    <w:rsid w:val="009304DB"/>
    <w:rsid w:val="0093061C"/>
    <w:rsid w:val="00930868"/>
    <w:rsid w:val="00931130"/>
    <w:rsid w:val="0093167B"/>
    <w:rsid w:val="00931B8A"/>
    <w:rsid w:val="00931CF4"/>
    <w:rsid w:val="00931E64"/>
    <w:rsid w:val="009329AC"/>
    <w:rsid w:val="009337D2"/>
    <w:rsid w:val="00933A13"/>
    <w:rsid w:val="009346FE"/>
    <w:rsid w:val="0093483D"/>
    <w:rsid w:val="00935A41"/>
    <w:rsid w:val="0093624A"/>
    <w:rsid w:val="009366A3"/>
    <w:rsid w:val="009369C3"/>
    <w:rsid w:val="00936E5C"/>
    <w:rsid w:val="009406F2"/>
    <w:rsid w:val="00941143"/>
    <w:rsid w:val="0094177D"/>
    <w:rsid w:val="00941FBE"/>
    <w:rsid w:val="0094291C"/>
    <w:rsid w:val="00944CD3"/>
    <w:rsid w:val="00944F62"/>
    <w:rsid w:val="00945865"/>
    <w:rsid w:val="00945B18"/>
    <w:rsid w:val="00945B2C"/>
    <w:rsid w:val="00945B57"/>
    <w:rsid w:val="00945D47"/>
    <w:rsid w:val="009467E9"/>
    <w:rsid w:val="009500D7"/>
    <w:rsid w:val="00950645"/>
    <w:rsid w:val="00951C48"/>
    <w:rsid w:val="009522A5"/>
    <w:rsid w:val="009528AA"/>
    <w:rsid w:val="00952B8B"/>
    <w:rsid w:val="009531C6"/>
    <w:rsid w:val="00953202"/>
    <w:rsid w:val="0095329C"/>
    <w:rsid w:val="009540FC"/>
    <w:rsid w:val="009547F7"/>
    <w:rsid w:val="00955137"/>
    <w:rsid w:val="00955AAA"/>
    <w:rsid w:val="0095698A"/>
    <w:rsid w:val="00956EE7"/>
    <w:rsid w:val="00960022"/>
    <w:rsid w:val="00960674"/>
    <w:rsid w:val="00960AE3"/>
    <w:rsid w:val="009625A9"/>
    <w:rsid w:val="009625CD"/>
    <w:rsid w:val="00962725"/>
    <w:rsid w:val="009634C9"/>
    <w:rsid w:val="00963985"/>
    <w:rsid w:val="00963E06"/>
    <w:rsid w:val="00964660"/>
    <w:rsid w:val="00964EB6"/>
    <w:rsid w:val="00965000"/>
    <w:rsid w:val="00965125"/>
    <w:rsid w:val="00965196"/>
    <w:rsid w:val="00965350"/>
    <w:rsid w:val="0096580B"/>
    <w:rsid w:val="00965C34"/>
    <w:rsid w:val="00966846"/>
    <w:rsid w:val="00967D14"/>
    <w:rsid w:val="00967DDD"/>
    <w:rsid w:val="00970732"/>
    <w:rsid w:val="00970C83"/>
    <w:rsid w:val="009712A6"/>
    <w:rsid w:val="009715D6"/>
    <w:rsid w:val="009717B0"/>
    <w:rsid w:val="009738A3"/>
    <w:rsid w:val="009749E3"/>
    <w:rsid w:val="0097588D"/>
    <w:rsid w:val="00975DA9"/>
    <w:rsid w:val="0097617D"/>
    <w:rsid w:val="0097756B"/>
    <w:rsid w:val="009803DF"/>
    <w:rsid w:val="00980441"/>
    <w:rsid w:val="00981593"/>
    <w:rsid w:val="00981876"/>
    <w:rsid w:val="00982244"/>
    <w:rsid w:val="00982FC8"/>
    <w:rsid w:val="009838CD"/>
    <w:rsid w:val="00983DB9"/>
    <w:rsid w:val="009851AB"/>
    <w:rsid w:val="0098556B"/>
    <w:rsid w:val="00985F46"/>
    <w:rsid w:val="009879A7"/>
    <w:rsid w:val="00991208"/>
    <w:rsid w:val="00991F31"/>
    <w:rsid w:val="00992DD8"/>
    <w:rsid w:val="00993791"/>
    <w:rsid w:val="00993823"/>
    <w:rsid w:val="009956E7"/>
    <w:rsid w:val="00996920"/>
    <w:rsid w:val="00997261"/>
    <w:rsid w:val="0099759C"/>
    <w:rsid w:val="009A00BD"/>
    <w:rsid w:val="009A0528"/>
    <w:rsid w:val="009A0780"/>
    <w:rsid w:val="009A0916"/>
    <w:rsid w:val="009A0DE0"/>
    <w:rsid w:val="009A1BF0"/>
    <w:rsid w:val="009A1F61"/>
    <w:rsid w:val="009A3624"/>
    <w:rsid w:val="009A4312"/>
    <w:rsid w:val="009A5698"/>
    <w:rsid w:val="009A577A"/>
    <w:rsid w:val="009A57D7"/>
    <w:rsid w:val="009A6023"/>
    <w:rsid w:val="009A60C6"/>
    <w:rsid w:val="009A6302"/>
    <w:rsid w:val="009A6AF8"/>
    <w:rsid w:val="009B0771"/>
    <w:rsid w:val="009B0A21"/>
    <w:rsid w:val="009B1FD1"/>
    <w:rsid w:val="009B21B4"/>
    <w:rsid w:val="009B333F"/>
    <w:rsid w:val="009B3809"/>
    <w:rsid w:val="009B382A"/>
    <w:rsid w:val="009B527C"/>
    <w:rsid w:val="009B58A4"/>
    <w:rsid w:val="009B5D24"/>
    <w:rsid w:val="009B7232"/>
    <w:rsid w:val="009B7CEE"/>
    <w:rsid w:val="009C08EC"/>
    <w:rsid w:val="009C11A8"/>
    <w:rsid w:val="009C1AF6"/>
    <w:rsid w:val="009C37CB"/>
    <w:rsid w:val="009C524D"/>
    <w:rsid w:val="009C59D4"/>
    <w:rsid w:val="009C600E"/>
    <w:rsid w:val="009D098F"/>
    <w:rsid w:val="009D133E"/>
    <w:rsid w:val="009D274B"/>
    <w:rsid w:val="009D2B95"/>
    <w:rsid w:val="009D302B"/>
    <w:rsid w:val="009D3B00"/>
    <w:rsid w:val="009D3D7A"/>
    <w:rsid w:val="009D3F16"/>
    <w:rsid w:val="009D43B2"/>
    <w:rsid w:val="009D5472"/>
    <w:rsid w:val="009D6169"/>
    <w:rsid w:val="009D67CA"/>
    <w:rsid w:val="009D7448"/>
    <w:rsid w:val="009D7B41"/>
    <w:rsid w:val="009D7D90"/>
    <w:rsid w:val="009E152C"/>
    <w:rsid w:val="009E1968"/>
    <w:rsid w:val="009E2CEE"/>
    <w:rsid w:val="009E37ED"/>
    <w:rsid w:val="009E3EA1"/>
    <w:rsid w:val="009E4AC8"/>
    <w:rsid w:val="009E65F5"/>
    <w:rsid w:val="009E6628"/>
    <w:rsid w:val="009E66A3"/>
    <w:rsid w:val="009E6F21"/>
    <w:rsid w:val="009F05D2"/>
    <w:rsid w:val="009F098F"/>
    <w:rsid w:val="009F0FBD"/>
    <w:rsid w:val="009F1727"/>
    <w:rsid w:val="009F1C63"/>
    <w:rsid w:val="009F2BDE"/>
    <w:rsid w:val="009F30B8"/>
    <w:rsid w:val="009F3845"/>
    <w:rsid w:val="009F3A77"/>
    <w:rsid w:val="009F3CA6"/>
    <w:rsid w:val="009F3D19"/>
    <w:rsid w:val="009F3FBD"/>
    <w:rsid w:val="009F41F8"/>
    <w:rsid w:val="009F50AF"/>
    <w:rsid w:val="009F60EA"/>
    <w:rsid w:val="009F664E"/>
    <w:rsid w:val="009F689F"/>
    <w:rsid w:val="009F7350"/>
    <w:rsid w:val="009F7487"/>
    <w:rsid w:val="009F7F7A"/>
    <w:rsid w:val="00A001AA"/>
    <w:rsid w:val="00A01082"/>
    <w:rsid w:val="00A018DB"/>
    <w:rsid w:val="00A01EE3"/>
    <w:rsid w:val="00A0268C"/>
    <w:rsid w:val="00A03925"/>
    <w:rsid w:val="00A04CE1"/>
    <w:rsid w:val="00A06476"/>
    <w:rsid w:val="00A064A0"/>
    <w:rsid w:val="00A06C1B"/>
    <w:rsid w:val="00A07188"/>
    <w:rsid w:val="00A075BD"/>
    <w:rsid w:val="00A13666"/>
    <w:rsid w:val="00A137DB"/>
    <w:rsid w:val="00A138FC"/>
    <w:rsid w:val="00A13A5A"/>
    <w:rsid w:val="00A15A39"/>
    <w:rsid w:val="00A17238"/>
    <w:rsid w:val="00A17C2A"/>
    <w:rsid w:val="00A20372"/>
    <w:rsid w:val="00A20741"/>
    <w:rsid w:val="00A208AC"/>
    <w:rsid w:val="00A20A19"/>
    <w:rsid w:val="00A20A7E"/>
    <w:rsid w:val="00A20DD4"/>
    <w:rsid w:val="00A22022"/>
    <w:rsid w:val="00A22443"/>
    <w:rsid w:val="00A22AAC"/>
    <w:rsid w:val="00A22CE5"/>
    <w:rsid w:val="00A22CE6"/>
    <w:rsid w:val="00A230A2"/>
    <w:rsid w:val="00A23184"/>
    <w:rsid w:val="00A237CC"/>
    <w:rsid w:val="00A24238"/>
    <w:rsid w:val="00A2495A"/>
    <w:rsid w:val="00A26DA7"/>
    <w:rsid w:val="00A27616"/>
    <w:rsid w:val="00A27CCF"/>
    <w:rsid w:val="00A300A2"/>
    <w:rsid w:val="00A30AB0"/>
    <w:rsid w:val="00A30AF3"/>
    <w:rsid w:val="00A3211E"/>
    <w:rsid w:val="00A332AA"/>
    <w:rsid w:val="00A3330A"/>
    <w:rsid w:val="00A34E72"/>
    <w:rsid w:val="00A352F0"/>
    <w:rsid w:val="00A35A54"/>
    <w:rsid w:val="00A369B3"/>
    <w:rsid w:val="00A36BB4"/>
    <w:rsid w:val="00A40C3B"/>
    <w:rsid w:val="00A4194C"/>
    <w:rsid w:val="00A41E29"/>
    <w:rsid w:val="00A42301"/>
    <w:rsid w:val="00A44026"/>
    <w:rsid w:val="00A443D5"/>
    <w:rsid w:val="00A44E38"/>
    <w:rsid w:val="00A450FA"/>
    <w:rsid w:val="00A4533A"/>
    <w:rsid w:val="00A46109"/>
    <w:rsid w:val="00A46275"/>
    <w:rsid w:val="00A46677"/>
    <w:rsid w:val="00A4686D"/>
    <w:rsid w:val="00A468AD"/>
    <w:rsid w:val="00A47B18"/>
    <w:rsid w:val="00A50D0B"/>
    <w:rsid w:val="00A51CC3"/>
    <w:rsid w:val="00A52434"/>
    <w:rsid w:val="00A52459"/>
    <w:rsid w:val="00A52492"/>
    <w:rsid w:val="00A52C7A"/>
    <w:rsid w:val="00A54838"/>
    <w:rsid w:val="00A54D96"/>
    <w:rsid w:val="00A5549F"/>
    <w:rsid w:val="00A55B03"/>
    <w:rsid w:val="00A57560"/>
    <w:rsid w:val="00A57E92"/>
    <w:rsid w:val="00A60014"/>
    <w:rsid w:val="00A61867"/>
    <w:rsid w:val="00A61D97"/>
    <w:rsid w:val="00A62D54"/>
    <w:rsid w:val="00A63064"/>
    <w:rsid w:val="00A636D1"/>
    <w:rsid w:val="00A63F18"/>
    <w:rsid w:val="00A63FE9"/>
    <w:rsid w:val="00A64D92"/>
    <w:rsid w:val="00A6690B"/>
    <w:rsid w:val="00A66DEB"/>
    <w:rsid w:val="00A72303"/>
    <w:rsid w:val="00A72705"/>
    <w:rsid w:val="00A732CD"/>
    <w:rsid w:val="00A7582C"/>
    <w:rsid w:val="00A76B1A"/>
    <w:rsid w:val="00A771F8"/>
    <w:rsid w:val="00A774DE"/>
    <w:rsid w:val="00A776A2"/>
    <w:rsid w:val="00A77BF3"/>
    <w:rsid w:val="00A806EA"/>
    <w:rsid w:val="00A81194"/>
    <w:rsid w:val="00A82D12"/>
    <w:rsid w:val="00A83880"/>
    <w:rsid w:val="00A847B7"/>
    <w:rsid w:val="00A8496E"/>
    <w:rsid w:val="00A84FE7"/>
    <w:rsid w:val="00A86347"/>
    <w:rsid w:val="00A864E6"/>
    <w:rsid w:val="00A87318"/>
    <w:rsid w:val="00A874E5"/>
    <w:rsid w:val="00A875D4"/>
    <w:rsid w:val="00A87715"/>
    <w:rsid w:val="00A9151D"/>
    <w:rsid w:val="00A91801"/>
    <w:rsid w:val="00A92DBD"/>
    <w:rsid w:val="00A92FE3"/>
    <w:rsid w:val="00A93063"/>
    <w:rsid w:val="00A94550"/>
    <w:rsid w:val="00A95E43"/>
    <w:rsid w:val="00A968C6"/>
    <w:rsid w:val="00A97CBB"/>
    <w:rsid w:val="00AA0617"/>
    <w:rsid w:val="00AA0829"/>
    <w:rsid w:val="00AA195C"/>
    <w:rsid w:val="00AA230B"/>
    <w:rsid w:val="00AA2475"/>
    <w:rsid w:val="00AA2AC5"/>
    <w:rsid w:val="00AA2E49"/>
    <w:rsid w:val="00AA373E"/>
    <w:rsid w:val="00AA4150"/>
    <w:rsid w:val="00AA54A3"/>
    <w:rsid w:val="00AA5D76"/>
    <w:rsid w:val="00AA69E3"/>
    <w:rsid w:val="00AA702A"/>
    <w:rsid w:val="00AB0C57"/>
    <w:rsid w:val="00AB1FDB"/>
    <w:rsid w:val="00AB2444"/>
    <w:rsid w:val="00AB2FA2"/>
    <w:rsid w:val="00AB43E8"/>
    <w:rsid w:val="00AB46CD"/>
    <w:rsid w:val="00AB49EF"/>
    <w:rsid w:val="00AB63CB"/>
    <w:rsid w:val="00AB7003"/>
    <w:rsid w:val="00AC0291"/>
    <w:rsid w:val="00AC0A84"/>
    <w:rsid w:val="00AC0B08"/>
    <w:rsid w:val="00AC0D51"/>
    <w:rsid w:val="00AC1846"/>
    <w:rsid w:val="00AC1AB7"/>
    <w:rsid w:val="00AC27E7"/>
    <w:rsid w:val="00AC3CDC"/>
    <w:rsid w:val="00AC3E24"/>
    <w:rsid w:val="00AC438A"/>
    <w:rsid w:val="00AC44FD"/>
    <w:rsid w:val="00AC48D1"/>
    <w:rsid w:val="00AC4959"/>
    <w:rsid w:val="00AC4FD7"/>
    <w:rsid w:val="00AC581B"/>
    <w:rsid w:val="00AC63A4"/>
    <w:rsid w:val="00AC76A8"/>
    <w:rsid w:val="00AC7E2C"/>
    <w:rsid w:val="00AC7E6C"/>
    <w:rsid w:val="00AD01C9"/>
    <w:rsid w:val="00AD0838"/>
    <w:rsid w:val="00AD17FC"/>
    <w:rsid w:val="00AD2E24"/>
    <w:rsid w:val="00AD4254"/>
    <w:rsid w:val="00AD66F5"/>
    <w:rsid w:val="00AD6A97"/>
    <w:rsid w:val="00AD6B9C"/>
    <w:rsid w:val="00AD6DBC"/>
    <w:rsid w:val="00AD7C95"/>
    <w:rsid w:val="00AE22BE"/>
    <w:rsid w:val="00AE2B07"/>
    <w:rsid w:val="00AE2BCB"/>
    <w:rsid w:val="00AE39AD"/>
    <w:rsid w:val="00AE6605"/>
    <w:rsid w:val="00AE7096"/>
    <w:rsid w:val="00AF039E"/>
    <w:rsid w:val="00AF0762"/>
    <w:rsid w:val="00AF2696"/>
    <w:rsid w:val="00AF36B6"/>
    <w:rsid w:val="00AF3938"/>
    <w:rsid w:val="00AF3E47"/>
    <w:rsid w:val="00AF5935"/>
    <w:rsid w:val="00AF5A5B"/>
    <w:rsid w:val="00AF5F16"/>
    <w:rsid w:val="00AF65BC"/>
    <w:rsid w:val="00AF6859"/>
    <w:rsid w:val="00AF75B0"/>
    <w:rsid w:val="00AF7FB0"/>
    <w:rsid w:val="00B003D2"/>
    <w:rsid w:val="00B016BF"/>
    <w:rsid w:val="00B017F2"/>
    <w:rsid w:val="00B03402"/>
    <w:rsid w:val="00B03F0E"/>
    <w:rsid w:val="00B044C9"/>
    <w:rsid w:val="00B04BB9"/>
    <w:rsid w:val="00B05771"/>
    <w:rsid w:val="00B0719F"/>
    <w:rsid w:val="00B07382"/>
    <w:rsid w:val="00B07F17"/>
    <w:rsid w:val="00B10E9B"/>
    <w:rsid w:val="00B11159"/>
    <w:rsid w:val="00B1194A"/>
    <w:rsid w:val="00B129AB"/>
    <w:rsid w:val="00B133F4"/>
    <w:rsid w:val="00B14563"/>
    <w:rsid w:val="00B148E8"/>
    <w:rsid w:val="00B15224"/>
    <w:rsid w:val="00B156E1"/>
    <w:rsid w:val="00B1590B"/>
    <w:rsid w:val="00B16402"/>
    <w:rsid w:val="00B16842"/>
    <w:rsid w:val="00B169F3"/>
    <w:rsid w:val="00B16EFF"/>
    <w:rsid w:val="00B1745B"/>
    <w:rsid w:val="00B17F6A"/>
    <w:rsid w:val="00B2052E"/>
    <w:rsid w:val="00B20645"/>
    <w:rsid w:val="00B2101E"/>
    <w:rsid w:val="00B219F2"/>
    <w:rsid w:val="00B21D67"/>
    <w:rsid w:val="00B2208A"/>
    <w:rsid w:val="00B22B2D"/>
    <w:rsid w:val="00B22FCA"/>
    <w:rsid w:val="00B23A7D"/>
    <w:rsid w:val="00B23AA2"/>
    <w:rsid w:val="00B23F31"/>
    <w:rsid w:val="00B26219"/>
    <w:rsid w:val="00B26468"/>
    <w:rsid w:val="00B270D0"/>
    <w:rsid w:val="00B277C3"/>
    <w:rsid w:val="00B30581"/>
    <w:rsid w:val="00B3161F"/>
    <w:rsid w:val="00B319E5"/>
    <w:rsid w:val="00B342ED"/>
    <w:rsid w:val="00B34E6A"/>
    <w:rsid w:val="00B35570"/>
    <w:rsid w:val="00B36466"/>
    <w:rsid w:val="00B367A7"/>
    <w:rsid w:val="00B37407"/>
    <w:rsid w:val="00B37837"/>
    <w:rsid w:val="00B37905"/>
    <w:rsid w:val="00B37AB3"/>
    <w:rsid w:val="00B37C80"/>
    <w:rsid w:val="00B40814"/>
    <w:rsid w:val="00B410E4"/>
    <w:rsid w:val="00B410F7"/>
    <w:rsid w:val="00B4147D"/>
    <w:rsid w:val="00B42155"/>
    <w:rsid w:val="00B428E0"/>
    <w:rsid w:val="00B42E32"/>
    <w:rsid w:val="00B43823"/>
    <w:rsid w:val="00B43F32"/>
    <w:rsid w:val="00B44773"/>
    <w:rsid w:val="00B44EF3"/>
    <w:rsid w:val="00B45325"/>
    <w:rsid w:val="00B461D1"/>
    <w:rsid w:val="00B468A2"/>
    <w:rsid w:val="00B4708C"/>
    <w:rsid w:val="00B47B58"/>
    <w:rsid w:val="00B509D3"/>
    <w:rsid w:val="00B51CCA"/>
    <w:rsid w:val="00B527A7"/>
    <w:rsid w:val="00B52A9E"/>
    <w:rsid w:val="00B53523"/>
    <w:rsid w:val="00B54600"/>
    <w:rsid w:val="00B546F9"/>
    <w:rsid w:val="00B550FF"/>
    <w:rsid w:val="00B554E5"/>
    <w:rsid w:val="00B57366"/>
    <w:rsid w:val="00B6081A"/>
    <w:rsid w:val="00B6222A"/>
    <w:rsid w:val="00B62D53"/>
    <w:rsid w:val="00B62E59"/>
    <w:rsid w:val="00B645C2"/>
    <w:rsid w:val="00B64A12"/>
    <w:rsid w:val="00B66F2E"/>
    <w:rsid w:val="00B7029B"/>
    <w:rsid w:val="00B71BE3"/>
    <w:rsid w:val="00B71C35"/>
    <w:rsid w:val="00B71E9C"/>
    <w:rsid w:val="00B724A6"/>
    <w:rsid w:val="00B72E4C"/>
    <w:rsid w:val="00B739A3"/>
    <w:rsid w:val="00B746BF"/>
    <w:rsid w:val="00B751A5"/>
    <w:rsid w:val="00B752C2"/>
    <w:rsid w:val="00B757D1"/>
    <w:rsid w:val="00B75915"/>
    <w:rsid w:val="00B75F4B"/>
    <w:rsid w:val="00B76DD8"/>
    <w:rsid w:val="00B77799"/>
    <w:rsid w:val="00B8103D"/>
    <w:rsid w:val="00B81D5B"/>
    <w:rsid w:val="00B82A4C"/>
    <w:rsid w:val="00B830D3"/>
    <w:rsid w:val="00B84828"/>
    <w:rsid w:val="00B85254"/>
    <w:rsid w:val="00B86D3C"/>
    <w:rsid w:val="00B87B87"/>
    <w:rsid w:val="00B905DE"/>
    <w:rsid w:val="00B93434"/>
    <w:rsid w:val="00B95FE3"/>
    <w:rsid w:val="00B97549"/>
    <w:rsid w:val="00BA0044"/>
    <w:rsid w:val="00BA05E1"/>
    <w:rsid w:val="00BA07DA"/>
    <w:rsid w:val="00BA1EB5"/>
    <w:rsid w:val="00BA2051"/>
    <w:rsid w:val="00BA283B"/>
    <w:rsid w:val="00BA41A2"/>
    <w:rsid w:val="00BA473F"/>
    <w:rsid w:val="00BA5DD0"/>
    <w:rsid w:val="00BB09DB"/>
    <w:rsid w:val="00BB0AA2"/>
    <w:rsid w:val="00BB0B50"/>
    <w:rsid w:val="00BB1D4F"/>
    <w:rsid w:val="00BB1E4C"/>
    <w:rsid w:val="00BB211F"/>
    <w:rsid w:val="00BB2FFF"/>
    <w:rsid w:val="00BB39E3"/>
    <w:rsid w:val="00BB46D3"/>
    <w:rsid w:val="00BB5898"/>
    <w:rsid w:val="00BB5D24"/>
    <w:rsid w:val="00BB6B20"/>
    <w:rsid w:val="00BB6D89"/>
    <w:rsid w:val="00BB7ED2"/>
    <w:rsid w:val="00BC026B"/>
    <w:rsid w:val="00BC04DE"/>
    <w:rsid w:val="00BC11F4"/>
    <w:rsid w:val="00BC1485"/>
    <w:rsid w:val="00BC18BD"/>
    <w:rsid w:val="00BC1CFA"/>
    <w:rsid w:val="00BC1E7E"/>
    <w:rsid w:val="00BC2628"/>
    <w:rsid w:val="00BC2969"/>
    <w:rsid w:val="00BC2D61"/>
    <w:rsid w:val="00BC4462"/>
    <w:rsid w:val="00BC531F"/>
    <w:rsid w:val="00BC558E"/>
    <w:rsid w:val="00BC573A"/>
    <w:rsid w:val="00BC575F"/>
    <w:rsid w:val="00BC5B40"/>
    <w:rsid w:val="00BC61DA"/>
    <w:rsid w:val="00BC631C"/>
    <w:rsid w:val="00BC6AA0"/>
    <w:rsid w:val="00BC753C"/>
    <w:rsid w:val="00BD2F0F"/>
    <w:rsid w:val="00BD3413"/>
    <w:rsid w:val="00BD4956"/>
    <w:rsid w:val="00BD4D72"/>
    <w:rsid w:val="00BD5BC4"/>
    <w:rsid w:val="00BD67D1"/>
    <w:rsid w:val="00BD67E4"/>
    <w:rsid w:val="00BD6D8A"/>
    <w:rsid w:val="00BD6FEA"/>
    <w:rsid w:val="00BD704A"/>
    <w:rsid w:val="00BD7FD7"/>
    <w:rsid w:val="00BE0824"/>
    <w:rsid w:val="00BE098B"/>
    <w:rsid w:val="00BE0D9A"/>
    <w:rsid w:val="00BE1499"/>
    <w:rsid w:val="00BE23BA"/>
    <w:rsid w:val="00BE2401"/>
    <w:rsid w:val="00BE2D33"/>
    <w:rsid w:val="00BE4704"/>
    <w:rsid w:val="00BE4CA9"/>
    <w:rsid w:val="00BE56F4"/>
    <w:rsid w:val="00BE5DEA"/>
    <w:rsid w:val="00BE7024"/>
    <w:rsid w:val="00BE7B61"/>
    <w:rsid w:val="00BE7D58"/>
    <w:rsid w:val="00BF0571"/>
    <w:rsid w:val="00BF072D"/>
    <w:rsid w:val="00BF200C"/>
    <w:rsid w:val="00BF20CB"/>
    <w:rsid w:val="00BF25BA"/>
    <w:rsid w:val="00BF29FE"/>
    <w:rsid w:val="00BF2B11"/>
    <w:rsid w:val="00BF37A9"/>
    <w:rsid w:val="00BF3EBE"/>
    <w:rsid w:val="00BF3FD9"/>
    <w:rsid w:val="00BF44DE"/>
    <w:rsid w:val="00BF5BB9"/>
    <w:rsid w:val="00BF60D4"/>
    <w:rsid w:val="00BF66B8"/>
    <w:rsid w:val="00C0018D"/>
    <w:rsid w:val="00C00313"/>
    <w:rsid w:val="00C00E6F"/>
    <w:rsid w:val="00C01FD1"/>
    <w:rsid w:val="00C02E90"/>
    <w:rsid w:val="00C02EF0"/>
    <w:rsid w:val="00C05519"/>
    <w:rsid w:val="00C064F9"/>
    <w:rsid w:val="00C0694F"/>
    <w:rsid w:val="00C0730E"/>
    <w:rsid w:val="00C1010C"/>
    <w:rsid w:val="00C10F62"/>
    <w:rsid w:val="00C1165F"/>
    <w:rsid w:val="00C11BCF"/>
    <w:rsid w:val="00C125C6"/>
    <w:rsid w:val="00C145BB"/>
    <w:rsid w:val="00C14B7D"/>
    <w:rsid w:val="00C15377"/>
    <w:rsid w:val="00C15A80"/>
    <w:rsid w:val="00C15D8C"/>
    <w:rsid w:val="00C16D69"/>
    <w:rsid w:val="00C171E2"/>
    <w:rsid w:val="00C1747A"/>
    <w:rsid w:val="00C17CD8"/>
    <w:rsid w:val="00C20947"/>
    <w:rsid w:val="00C21012"/>
    <w:rsid w:val="00C211FC"/>
    <w:rsid w:val="00C21E2A"/>
    <w:rsid w:val="00C222ED"/>
    <w:rsid w:val="00C23770"/>
    <w:rsid w:val="00C23D05"/>
    <w:rsid w:val="00C23E80"/>
    <w:rsid w:val="00C24613"/>
    <w:rsid w:val="00C24E01"/>
    <w:rsid w:val="00C262F1"/>
    <w:rsid w:val="00C306CC"/>
    <w:rsid w:val="00C315C9"/>
    <w:rsid w:val="00C31E5A"/>
    <w:rsid w:val="00C3242A"/>
    <w:rsid w:val="00C32FF4"/>
    <w:rsid w:val="00C338F8"/>
    <w:rsid w:val="00C33DDD"/>
    <w:rsid w:val="00C37621"/>
    <w:rsid w:val="00C37624"/>
    <w:rsid w:val="00C377D2"/>
    <w:rsid w:val="00C402B0"/>
    <w:rsid w:val="00C40308"/>
    <w:rsid w:val="00C40B67"/>
    <w:rsid w:val="00C41D4C"/>
    <w:rsid w:val="00C422D8"/>
    <w:rsid w:val="00C43F8F"/>
    <w:rsid w:val="00C44E09"/>
    <w:rsid w:val="00C44FB5"/>
    <w:rsid w:val="00C463D9"/>
    <w:rsid w:val="00C46951"/>
    <w:rsid w:val="00C475AE"/>
    <w:rsid w:val="00C475F0"/>
    <w:rsid w:val="00C4793C"/>
    <w:rsid w:val="00C47BAF"/>
    <w:rsid w:val="00C50071"/>
    <w:rsid w:val="00C50718"/>
    <w:rsid w:val="00C50783"/>
    <w:rsid w:val="00C51A3C"/>
    <w:rsid w:val="00C51F8B"/>
    <w:rsid w:val="00C5208A"/>
    <w:rsid w:val="00C52BA4"/>
    <w:rsid w:val="00C52E1B"/>
    <w:rsid w:val="00C52FD3"/>
    <w:rsid w:val="00C5492A"/>
    <w:rsid w:val="00C54D5F"/>
    <w:rsid w:val="00C554D2"/>
    <w:rsid w:val="00C56BFC"/>
    <w:rsid w:val="00C56FAD"/>
    <w:rsid w:val="00C601EE"/>
    <w:rsid w:val="00C61027"/>
    <w:rsid w:val="00C61DFD"/>
    <w:rsid w:val="00C62C6A"/>
    <w:rsid w:val="00C63A18"/>
    <w:rsid w:val="00C64F35"/>
    <w:rsid w:val="00C66CD4"/>
    <w:rsid w:val="00C66F28"/>
    <w:rsid w:val="00C70890"/>
    <w:rsid w:val="00C714A2"/>
    <w:rsid w:val="00C7232A"/>
    <w:rsid w:val="00C723FF"/>
    <w:rsid w:val="00C727B1"/>
    <w:rsid w:val="00C7306F"/>
    <w:rsid w:val="00C7349F"/>
    <w:rsid w:val="00C73657"/>
    <w:rsid w:val="00C74DBA"/>
    <w:rsid w:val="00C75711"/>
    <w:rsid w:val="00C76CAA"/>
    <w:rsid w:val="00C772F3"/>
    <w:rsid w:val="00C77577"/>
    <w:rsid w:val="00C77940"/>
    <w:rsid w:val="00C77C88"/>
    <w:rsid w:val="00C81C47"/>
    <w:rsid w:val="00C81EC7"/>
    <w:rsid w:val="00C82047"/>
    <w:rsid w:val="00C83EB2"/>
    <w:rsid w:val="00C84C25"/>
    <w:rsid w:val="00C85333"/>
    <w:rsid w:val="00C85CC1"/>
    <w:rsid w:val="00C8796B"/>
    <w:rsid w:val="00C879AB"/>
    <w:rsid w:val="00C87C1A"/>
    <w:rsid w:val="00C9040F"/>
    <w:rsid w:val="00C916F9"/>
    <w:rsid w:val="00C918D0"/>
    <w:rsid w:val="00C92AC3"/>
    <w:rsid w:val="00C92EE0"/>
    <w:rsid w:val="00C93980"/>
    <w:rsid w:val="00C948C5"/>
    <w:rsid w:val="00C94A45"/>
    <w:rsid w:val="00C94F5D"/>
    <w:rsid w:val="00C96772"/>
    <w:rsid w:val="00C97345"/>
    <w:rsid w:val="00C97B64"/>
    <w:rsid w:val="00CA1626"/>
    <w:rsid w:val="00CA2175"/>
    <w:rsid w:val="00CA32D2"/>
    <w:rsid w:val="00CA4660"/>
    <w:rsid w:val="00CA4E92"/>
    <w:rsid w:val="00CA5F2D"/>
    <w:rsid w:val="00CA63A5"/>
    <w:rsid w:val="00CA6403"/>
    <w:rsid w:val="00CA7573"/>
    <w:rsid w:val="00CA79E3"/>
    <w:rsid w:val="00CB06E0"/>
    <w:rsid w:val="00CB0BF9"/>
    <w:rsid w:val="00CB0CBD"/>
    <w:rsid w:val="00CB1210"/>
    <w:rsid w:val="00CB16FF"/>
    <w:rsid w:val="00CB3E99"/>
    <w:rsid w:val="00CB4405"/>
    <w:rsid w:val="00CB5930"/>
    <w:rsid w:val="00CB6521"/>
    <w:rsid w:val="00CB7CB5"/>
    <w:rsid w:val="00CB7DD6"/>
    <w:rsid w:val="00CC034A"/>
    <w:rsid w:val="00CC2AF4"/>
    <w:rsid w:val="00CC3148"/>
    <w:rsid w:val="00CC3764"/>
    <w:rsid w:val="00CC391C"/>
    <w:rsid w:val="00CC41BC"/>
    <w:rsid w:val="00CC469C"/>
    <w:rsid w:val="00CC6417"/>
    <w:rsid w:val="00CC7057"/>
    <w:rsid w:val="00CC7F75"/>
    <w:rsid w:val="00CD020D"/>
    <w:rsid w:val="00CD1AA2"/>
    <w:rsid w:val="00CD2FB4"/>
    <w:rsid w:val="00CD30A4"/>
    <w:rsid w:val="00CD3B79"/>
    <w:rsid w:val="00CD3DA5"/>
    <w:rsid w:val="00CD3EFD"/>
    <w:rsid w:val="00CD4027"/>
    <w:rsid w:val="00CD43C3"/>
    <w:rsid w:val="00CD44E7"/>
    <w:rsid w:val="00CD532C"/>
    <w:rsid w:val="00CD697F"/>
    <w:rsid w:val="00CD6B6E"/>
    <w:rsid w:val="00CD6CE0"/>
    <w:rsid w:val="00CD6E25"/>
    <w:rsid w:val="00CE0105"/>
    <w:rsid w:val="00CE05C2"/>
    <w:rsid w:val="00CE0A5A"/>
    <w:rsid w:val="00CE11EB"/>
    <w:rsid w:val="00CE175F"/>
    <w:rsid w:val="00CE2836"/>
    <w:rsid w:val="00CE4B38"/>
    <w:rsid w:val="00CF1256"/>
    <w:rsid w:val="00CF2296"/>
    <w:rsid w:val="00CF35AF"/>
    <w:rsid w:val="00CF3685"/>
    <w:rsid w:val="00CF442E"/>
    <w:rsid w:val="00CF543D"/>
    <w:rsid w:val="00CF76BF"/>
    <w:rsid w:val="00D01395"/>
    <w:rsid w:val="00D014F1"/>
    <w:rsid w:val="00D03915"/>
    <w:rsid w:val="00D03DF1"/>
    <w:rsid w:val="00D044DF"/>
    <w:rsid w:val="00D0551D"/>
    <w:rsid w:val="00D05591"/>
    <w:rsid w:val="00D072A0"/>
    <w:rsid w:val="00D07F3B"/>
    <w:rsid w:val="00D07F63"/>
    <w:rsid w:val="00D1070E"/>
    <w:rsid w:val="00D108B3"/>
    <w:rsid w:val="00D10DC9"/>
    <w:rsid w:val="00D11299"/>
    <w:rsid w:val="00D150FF"/>
    <w:rsid w:val="00D155FF"/>
    <w:rsid w:val="00D15AB9"/>
    <w:rsid w:val="00D15B20"/>
    <w:rsid w:val="00D161D9"/>
    <w:rsid w:val="00D16233"/>
    <w:rsid w:val="00D166DD"/>
    <w:rsid w:val="00D17779"/>
    <w:rsid w:val="00D20869"/>
    <w:rsid w:val="00D219CC"/>
    <w:rsid w:val="00D225FC"/>
    <w:rsid w:val="00D23A4A"/>
    <w:rsid w:val="00D23F51"/>
    <w:rsid w:val="00D2430B"/>
    <w:rsid w:val="00D2470C"/>
    <w:rsid w:val="00D251E1"/>
    <w:rsid w:val="00D25221"/>
    <w:rsid w:val="00D2635E"/>
    <w:rsid w:val="00D26D6B"/>
    <w:rsid w:val="00D27242"/>
    <w:rsid w:val="00D317DF"/>
    <w:rsid w:val="00D31F74"/>
    <w:rsid w:val="00D34123"/>
    <w:rsid w:val="00D35366"/>
    <w:rsid w:val="00D3545D"/>
    <w:rsid w:val="00D35CDB"/>
    <w:rsid w:val="00D36674"/>
    <w:rsid w:val="00D3693A"/>
    <w:rsid w:val="00D36BC6"/>
    <w:rsid w:val="00D37423"/>
    <w:rsid w:val="00D379CF"/>
    <w:rsid w:val="00D37CBE"/>
    <w:rsid w:val="00D423EE"/>
    <w:rsid w:val="00D426B4"/>
    <w:rsid w:val="00D42EB2"/>
    <w:rsid w:val="00D44A98"/>
    <w:rsid w:val="00D44AEB"/>
    <w:rsid w:val="00D455A4"/>
    <w:rsid w:val="00D45A12"/>
    <w:rsid w:val="00D46BBF"/>
    <w:rsid w:val="00D4790E"/>
    <w:rsid w:val="00D5030F"/>
    <w:rsid w:val="00D50996"/>
    <w:rsid w:val="00D5099A"/>
    <w:rsid w:val="00D50CC0"/>
    <w:rsid w:val="00D512A3"/>
    <w:rsid w:val="00D5184E"/>
    <w:rsid w:val="00D5185C"/>
    <w:rsid w:val="00D51990"/>
    <w:rsid w:val="00D52065"/>
    <w:rsid w:val="00D53D96"/>
    <w:rsid w:val="00D53DC4"/>
    <w:rsid w:val="00D54ACE"/>
    <w:rsid w:val="00D54B47"/>
    <w:rsid w:val="00D5570F"/>
    <w:rsid w:val="00D55EA4"/>
    <w:rsid w:val="00D57173"/>
    <w:rsid w:val="00D60A0B"/>
    <w:rsid w:val="00D623B7"/>
    <w:rsid w:val="00D62F4D"/>
    <w:rsid w:val="00D6356F"/>
    <w:rsid w:val="00D64F6C"/>
    <w:rsid w:val="00D65084"/>
    <w:rsid w:val="00D65495"/>
    <w:rsid w:val="00D659B7"/>
    <w:rsid w:val="00D67F33"/>
    <w:rsid w:val="00D71152"/>
    <w:rsid w:val="00D7122E"/>
    <w:rsid w:val="00D73815"/>
    <w:rsid w:val="00D739B4"/>
    <w:rsid w:val="00D7467F"/>
    <w:rsid w:val="00D74CF7"/>
    <w:rsid w:val="00D74E15"/>
    <w:rsid w:val="00D7525A"/>
    <w:rsid w:val="00D75A59"/>
    <w:rsid w:val="00D80A4D"/>
    <w:rsid w:val="00D816E8"/>
    <w:rsid w:val="00D81731"/>
    <w:rsid w:val="00D82535"/>
    <w:rsid w:val="00D82FF0"/>
    <w:rsid w:val="00D83618"/>
    <w:rsid w:val="00D85DB6"/>
    <w:rsid w:val="00D8608B"/>
    <w:rsid w:val="00D86576"/>
    <w:rsid w:val="00D86C4C"/>
    <w:rsid w:val="00D8728B"/>
    <w:rsid w:val="00D90B42"/>
    <w:rsid w:val="00D91F79"/>
    <w:rsid w:val="00D931BF"/>
    <w:rsid w:val="00D935E5"/>
    <w:rsid w:val="00D93E70"/>
    <w:rsid w:val="00D94176"/>
    <w:rsid w:val="00D9542B"/>
    <w:rsid w:val="00D959C3"/>
    <w:rsid w:val="00D964BC"/>
    <w:rsid w:val="00D965CE"/>
    <w:rsid w:val="00D97833"/>
    <w:rsid w:val="00DA26C0"/>
    <w:rsid w:val="00DA2C53"/>
    <w:rsid w:val="00DA32B2"/>
    <w:rsid w:val="00DA5FEF"/>
    <w:rsid w:val="00DA6172"/>
    <w:rsid w:val="00DA69B4"/>
    <w:rsid w:val="00DA7A51"/>
    <w:rsid w:val="00DB0620"/>
    <w:rsid w:val="00DB089E"/>
    <w:rsid w:val="00DB178C"/>
    <w:rsid w:val="00DB2CF3"/>
    <w:rsid w:val="00DB329D"/>
    <w:rsid w:val="00DB3D97"/>
    <w:rsid w:val="00DB4F7A"/>
    <w:rsid w:val="00DB5DF7"/>
    <w:rsid w:val="00DB6149"/>
    <w:rsid w:val="00DB7139"/>
    <w:rsid w:val="00DB76A0"/>
    <w:rsid w:val="00DC00A3"/>
    <w:rsid w:val="00DC0B35"/>
    <w:rsid w:val="00DC120D"/>
    <w:rsid w:val="00DC1C10"/>
    <w:rsid w:val="00DC1C37"/>
    <w:rsid w:val="00DC1C49"/>
    <w:rsid w:val="00DC3170"/>
    <w:rsid w:val="00DC33BC"/>
    <w:rsid w:val="00DC47FE"/>
    <w:rsid w:val="00DC4C62"/>
    <w:rsid w:val="00DC4EE2"/>
    <w:rsid w:val="00DC5000"/>
    <w:rsid w:val="00DC5394"/>
    <w:rsid w:val="00DC55B1"/>
    <w:rsid w:val="00DC59ED"/>
    <w:rsid w:val="00DC677E"/>
    <w:rsid w:val="00DC72F1"/>
    <w:rsid w:val="00DC7533"/>
    <w:rsid w:val="00DD0DD1"/>
    <w:rsid w:val="00DD1102"/>
    <w:rsid w:val="00DD2FA1"/>
    <w:rsid w:val="00DD3231"/>
    <w:rsid w:val="00DD36C9"/>
    <w:rsid w:val="00DD396F"/>
    <w:rsid w:val="00DD3F15"/>
    <w:rsid w:val="00DD4417"/>
    <w:rsid w:val="00DD45D3"/>
    <w:rsid w:val="00DD50AD"/>
    <w:rsid w:val="00DD5A1E"/>
    <w:rsid w:val="00DD5C49"/>
    <w:rsid w:val="00DD6053"/>
    <w:rsid w:val="00DD62BC"/>
    <w:rsid w:val="00DD633C"/>
    <w:rsid w:val="00DD76CF"/>
    <w:rsid w:val="00DD784F"/>
    <w:rsid w:val="00DE15A4"/>
    <w:rsid w:val="00DE20B9"/>
    <w:rsid w:val="00DE25B4"/>
    <w:rsid w:val="00DE3244"/>
    <w:rsid w:val="00DE3977"/>
    <w:rsid w:val="00DE4167"/>
    <w:rsid w:val="00DE4BDD"/>
    <w:rsid w:val="00DE6183"/>
    <w:rsid w:val="00DE63CF"/>
    <w:rsid w:val="00DE64D2"/>
    <w:rsid w:val="00DE7FDE"/>
    <w:rsid w:val="00DF0408"/>
    <w:rsid w:val="00DF0580"/>
    <w:rsid w:val="00DF0C2B"/>
    <w:rsid w:val="00DF0C49"/>
    <w:rsid w:val="00DF1181"/>
    <w:rsid w:val="00DF294D"/>
    <w:rsid w:val="00DF2B88"/>
    <w:rsid w:val="00DF3654"/>
    <w:rsid w:val="00DF3C80"/>
    <w:rsid w:val="00DF40DE"/>
    <w:rsid w:val="00DF42A2"/>
    <w:rsid w:val="00DF5297"/>
    <w:rsid w:val="00DF5482"/>
    <w:rsid w:val="00DF57D8"/>
    <w:rsid w:val="00DF6A47"/>
    <w:rsid w:val="00DF6C58"/>
    <w:rsid w:val="00DF6DFD"/>
    <w:rsid w:val="00DF707A"/>
    <w:rsid w:val="00DF73AC"/>
    <w:rsid w:val="00DF77AB"/>
    <w:rsid w:val="00E00777"/>
    <w:rsid w:val="00E02563"/>
    <w:rsid w:val="00E02F01"/>
    <w:rsid w:val="00E0300E"/>
    <w:rsid w:val="00E03828"/>
    <w:rsid w:val="00E039C5"/>
    <w:rsid w:val="00E03DAF"/>
    <w:rsid w:val="00E04E3C"/>
    <w:rsid w:val="00E05FC0"/>
    <w:rsid w:val="00E064CD"/>
    <w:rsid w:val="00E076F1"/>
    <w:rsid w:val="00E07C31"/>
    <w:rsid w:val="00E07D90"/>
    <w:rsid w:val="00E10881"/>
    <w:rsid w:val="00E132CA"/>
    <w:rsid w:val="00E137EB"/>
    <w:rsid w:val="00E13A2A"/>
    <w:rsid w:val="00E14FF2"/>
    <w:rsid w:val="00E156FF"/>
    <w:rsid w:val="00E1639E"/>
    <w:rsid w:val="00E1716D"/>
    <w:rsid w:val="00E177D0"/>
    <w:rsid w:val="00E2012D"/>
    <w:rsid w:val="00E20909"/>
    <w:rsid w:val="00E20C20"/>
    <w:rsid w:val="00E214D4"/>
    <w:rsid w:val="00E22F19"/>
    <w:rsid w:val="00E23337"/>
    <w:rsid w:val="00E23807"/>
    <w:rsid w:val="00E24182"/>
    <w:rsid w:val="00E2421B"/>
    <w:rsid w:val="00E266BA"/>
    <w:rsid w:val="00E26A03"/>
    <w:rsid w:val="00E27870"/>
    <w:rsid w:val="00E27BE8"/>
    <w:rsid w:val="00E30390"/>
    <w:rsid w:val="00E314CB"/>
    <w:rsid w:val="00E31703"/>
    <w:rsid w:val="00E31966"/>
    <w:rsid w:val="00E32796"/>
    <w:rsid w:val="00E344B3"/>
    <w:rsid w:val="00E352E8"/>
    <w:rsid w:val="00E37591"/>
    <w:rsid w:val="00E37A6D"/>
    <w:rsid w:val="00E4008B"/>
    <w:rsid w:val="00E40231"/>
    <w:rsid w:val="00E413C5"/>
    <w:rsid w:val="00E418A9"/>
    <w:rsid w:val="00E42A38"/>
    <w:rsid w:val="00E43508"/>
    <w:rsid w:val="00E44FF8"/>
    <w:rsid w:val="00E45188"/>
    <w:rsid w:val="00E45D32"/>
    <w:rsid w:val="00E472F3"/>
    <w:rsid w:val="00E47F11"/>
    <w:rsid w:val="00E51C59"/>
    <w:rsid w:val="00E51D3C"/>
    <w:rsid w:val="00E53799"/>
    <w:rsid w:val="00E54684"/>
    <w:rsid w:val="00E549CA"/>
    <w:rsid w:val="00E54B21"/>
    <w:rsid w:val="00E54C7F"/>
    <w:rsid w:val="00E55003"/>
    <w:rsid w:val="00E5501C"/>
    <w:rsid w:val="00E55B9D"/>
    <w:rsid w:val="00E56C54"/>
    <w:rsid w:val="00E57846"/>
    <w:rsid w:val="00E57864"/>
    <w:rsid w:val="00E57F40"/>
    <w:rsid w:val="00E6011D"/>
    <w:rsid w:val="00E60D03"/>
    <w:rsid w:val="00E60FE8"/>
    <w:rsid w:val="00E61926"/>
    <w:rsid w:val="00E61D4C"/>
    <w:rsid w:val="00E6229E"/>
    <w:rsid w:val="00E6231B"/>
    <w:rsid w:val="00E627DD"/>
    <w:rsid w:val="00E62F69"/>
    <w:rsid w:val="00E6379B"/>
    <w:rsid w:val="00E644D1"/>
    <w:rsid w:val="00E64566"/>
    <w:rsid w:val="00E65B40"/>
    <w:rsid w:val="00E65CF8"/>
    <w:rsid w:val="00E6655D"/>
    <w:rsid w:val="00E66AB2"/>
    <w:rsid w:val="00E7054C"/>
    <w:rsid w:val="00E7067F"/>
    <w:rsid w:val="00E71148"/>
    <w:rsid w:val="00E71A4C"/>
    <w:rsid w:val="00E71F8B"/>
    <w:rsid w:val="00E720A4"/>
    <w:rsid w:val="00E7301D"/>
    <w:rsid w:val="00E73196"/>
    <w:rsid w:val="00E74A4D"/>
    <w:rsid w:val="00E74D6D"/>
    <w:rsid w:val="00E75A47"/>
    <w:rsid w:val="00E7706D"/>
    <w:rsid w:val="00E77650"/>
    <w:rsid w:val="00E77B64"/>
    <w:rsid w:val="00E81002"/>
    <w:rsid w:val="00E822FD"/>
    <w:rsid w:val="00E8324B"/>
    <w:rsid w:val="00E83B18"/>
    <w:rsid w:val="00E83FA0"/>
    <w:rsid w:val="00E83FF4"/>
    <w:rsid w:val="00E85E34"/>
    <w:rsid w:val="00E85F13"/>
    <w:rsid w:val="00E862D3"/>
    <w:rsid w:val="00E87B51"/>
    <w:rsid w:val="00E90557"/>
    <w:rsid w:val="00E919BA"/>
    <w:rsid w:val="00E925D0"/>
    <w:rsid w:val="00E92708"/>
    <w:rsid w:val="00E945F3"/>
    <w:rsid w:val="00E95A6A"/>
    <w:rsid w:val="00E96839"/>
    <w:rsid w:val="00EA0E27"/>
    <w:rsid w:val="00EA197B"/>
    <w:rsid w:val="00EA1BE3"/>
    <w:rsid w:val="00EA201B"/>
    <w:rsid w:val="00EA2383"/>
    <w:rsid w:val="00EA292A"/>
    <w:rsid w:val="00EA2FCC"/>
    <w:rsid w:val="00EA3313"/>
    <w:rsid w:val="00EA370D"/>
    <w:rsid w:val="00EA69E1"/>
    <w:rsid w:val="00EA72DB"/>
    <w:rsid w:val="00EB02C3"/>
    <w:rsid w:val="00EB169C"/>
    <w:rsid w:val="00EB201D"/>
    <w:rsid w:val="00EB299B"/>
    <w:rsid w:val="00EB2A48"/>
    <w:rsid w:val="00EB3A35"/>
    <w:rsid w:val="00EB4BD6"/>
    <w:rsid w:val="00EB55ED"/>
    <w:rsid w:val="00EB6B9B"/>
    <w:rsid w:val="00EB78B4"/>
    <w:rsid w:val="00EC08E9"/>
    <w:rsid w:val="00EC0FF7"/>
    <w:rsid w:val="00EC1C8E"/>
    <w:rsid w:val="00EC1DCE"/>
    <w:rsid w:val="00EC1E73"/>
    <w:rsid w:val="00EC2344"/>
    <w:rsid w:val="00EC2551"/>
    <w:rsid w:val="00EC35CC"/>
    <w:rsid w:val="00EC3C25"/>
    <w:rsid w:val="00EC3CA5"/>
    <w:rsid w:val="00EC3E90"/>
    <w:rsid w:val="00EC3FF9"/>
    <w:rsid w:val="00EC6C6F"/>
    <w:rsid w:val="00EC71CC"/>
    <w:rsid w:val="00EC74D5"/>
    <w:rsid w:val="00ED07D3"/>
    <w:rsid w:val="00ED0894"/>
    <w:rsid w:val="00ED105A"/>
    <w:rsid w:val="00ED1409"/>
    <w:rsid w:val="00ED15A7"/>
    <w:rsid w:val="00ED1EA2"/>
    <w:rsid w:val="00ED2287"/>
    <w:rsid w:val="00ED2D74"/>
    <w:rsid w:val="00ED3423"/>
    <w:rsid w:val="00ED3494"/>
    <w:rsid w:val="00ED37CE"/>
    <w:rsid w:val="00ED3EF5"/>
    <w:rsid w:val="00ED41BC"/>
    <w:rsid w:val="00ED5B87"/>
    <w:rsid w:val="00ED68F4"/>
    <w:rsid w:val="00ED6AB2"/>
    <w:rsid w:val="00ED75D8"/>
    <w:rsid w:val="00ED7A26"/>
    <w:rsid w:val="00EE0B02"/>
    <w:rsid w:val="00EE1ABB"/>
    <w:rsid w:val="00EE1D24"/>
    <w:rsid w:val="00EE1EB6"/>
    <w:rsid w:val="00EE2754"/>
    <w:rsid w:val="00EE3948"/>
    <w:rsid w:val="00EE3B80"/>
    <w:rsid w:val="00EE3EB9"/>
    <w:rsid w:val="00EE5707"/>
    <w:rsid w:val="00EE693A"/>
    <w:rsid w:val="00EE7B1A"/>
    <w:rsid w:val="00EF1D22"/>
    <w:rsid w:val="00EF29ED"/>
    <w:rsid w:val="00EF2C6B"/>
    <w:rsid w:val="00EF3490"/>
    <w:rsid w:val="00EF3AE5"/>
    <w:rsid w:val="00EF3C2E"/>
    <w:rsid w:val="00EF4981"/>
    <w:rsid w:val="00EF6935"/>
    <w:rsid w:val="00EF74FA"/>
    <w:rsid w:val="00EF77F4"/>
    <w:rsid w:val="00EF7969"/>
    <w:rsid w:val="00F00A7D"/>
    <w:rsid w:val="00F01A48"/>
    <w:rsid w:val="00F01D4E"/>
    <w:rsid w:val="00F02041"/>
    <w:rsid w:val="00F0313F"/>
    <w:rsid w:val="00F0349C"/>
    <w:rsid w:val="00F037BA"/>
    <w:rsid w:val="00F03C00"/>
    <w:rsid w:val="00F03F75"/>
    <w:rsid w:val="00F04055"/>
    <w:rsid w:val="00F04178"/>
    <w:rsid w:val="00F0455C"/>
    <w:rsid w:val="00F055DC"/>
    <w:rsid w:val="00F05645"/>
    <w:rsid w:val="00F05CCA"/>
    <w:rsid w:val="00F0736E"/>
    <w:rsid w:val="00F07371"/>
    <w:rsid w:val="00F07F34"/>
    <w:rsid w:val="00F1089B"/>
    <w:rsid w:val="00F11530"/>
    <w:rsid w:val="00F11B77"/>
    <w:rsid w:val="00F1247E"/>
    <w:rsid w:val="00F128FD"/>
    <w:rsid w:val="00F12A2F"/>
    <w:rsid w:val="00F12E0A"/>
    <w:rsid w:val="00F1351D"/>
    <w:rsid w:val="00F1459E"/>
    <w:rsid w:val="00F14920"/>
    <w:rsid w:val="00F16452"/>
    <w:rsid w:val="00F175FD"/>
    <w:rsid w:val="00F17E3C"/>
    <w:rsid w:val="00F20098"/>
    <w:rsid w:val="00F202D1"/>
    <w:rsid w:val="00F21085"/>
    <w:rsid w:val="00F21969"/>
    <w:rsid w:val="00F21985"/>
    <w:rsid w:val="00F21A5B"/>
    <w:rsid w:val="00F22E5E"/>
    <w:rsid w:val="00F2322F"/>
    <w:rsid w:val="00F2380E"/>
    <w:rsid w:val="00F23A73"/>
    <w:rsid w:val="00F23DCB"/>
    <w:rsid w:val="00F24173"/>
    <w:rsid w:val="00F24E23"/>
    <w:rsid w:val="00F26A79"/>
    <w:rsid w:val="00F302AF"/>
    <w:rsid w:val="00F31172"/>
    <w:rsid w:val="00F322FD"/>
    <w:rsid w:val="00F32EC9"/>
    <w:rsid w:val="00F33079"/>
    <w:rsid w:val="00F330C1"/>
    <w:rsid w:val="00F3480B"/>
    <w:rsid w:val="00F353E7"/>
    <w:rsid w:val="00F35965"/>
    <w:rsid w:val="00F40D61"/>
    <w:rsid w:val="00F40F84"/>
    <w:rsid w:val="00F41141"/>
    <w:rsid w:val="00F4140D"/>
    <w:rsid w:val="00F425BA"/>
    <w:rsid w:val="00F42BCF"/>
    <w:rsid w:val="00F43DD6"/>
    <w:rsid w:val="00F43E0C"/>
    <w:rsid w:val="00F4412C"/>
    <w:rsid w:val="00F44144"/>
    <w:rsid w:val="00F44166"/>
    <w:rsid w:val="00F44566"/>
    <w:rsid w:val="00F44D30"/>
    <w:rsid w:val="00F456A0"/>
    <w:rsid w:val="00F459C0"/>
    <w:rsid w:val="00F45E42"/>
    <w:rsid w:val="00F46622"/>
    <w:rsid w:val="00F46908"/>
    <w:rsid w:val="00F46E0B"/>
    <w:rsid w:val="00F50D2B"/>
    <w:rsid w:val="00F51901"/>
    <w:rsid w:val="00F51B25"/>
    <w:rsid w:val="00F52E20"/>
    <w:rsid w:val="00F53F92"/>
    <w:rsid w:val="00F54535"/>
    <w:rsid w:val="00F557D3"/>
    <w:rsid w:val="00F5616E"/>
    <w:rsid w:val="00F57517"/>
    <w:rsid w:val="00F607FA"/>
    <w:rsid w:val="00F612A8"/>
    <w:rsid w:val="00F613F8"/>
    <w:rsid w:val="00F6217B"/>
    <w:rsid w:val="00F625AB"/>
    <w:rsid w:val="00F62979"/>
    <w:rsid w:val="00F62E98"/>
    <w:rsid w:val="00F665CD"/>
    <w:rsid w:val="00F702BC"/>
    <w:rsid w:val="00F71847"/>
    <w:rsid w:val="00F727FE"/>
    <w:rsid w:val="00F72E61"/>
    <w:rsid w:val="00F72F40"/>
    <w:rsid w:val="00F74F0B"/>
    <w:rsid w:val="00F750A4"/>
    <w:rsid w:val="00F75320"/>
    <w:rsid w:val="00F755B6"/>
    <w:rsid w:val="00F759E0"/>
    <w:rsid w:val="00F75E32"/>
    <w:rsid w:val="00F7603C"/>
    <w:rsid w:val="00F77CEC"/>
    <w:rsid w:val="00F77E1F"/>
    <w:rsid w:val="00F77ECB"/>
    <w:rsid w:val="00F80797"/>
    <w:rsid w:val="00F810CC"/>
    <w:rsid w:val="00F83745"/>
    <w:rsid w:val="00F84D77"/>
    <w:rsid w:val="00F851F3"/>
    <w:rsid w:val="00F8612B"/>
    <w:rsid w:val="00F86180"/>
    <w:rsid w:val="00F86F8F"/>
    <w:rsid w:val="00F8769D"/>
    <w:rsid w:val="00F92C8F"/>
    <w:rsid w:val="00F93319"/>
    <w:rsid w:val="00F94E9B"/>
    <w:rsid w:val="00F96D93"/>
    <w:rsid w:val="00F9751F"/>
    <w:rsid w:val="00F97864"/>
    <w:rsid w:val="00F97B9E"/>
    <w:rsid w:val="00FA04B4"/>
    <w:rsid w:val="00FA0692"/>
    <w:rsid w:val="00FA09E2"/>
    <w:rsid w:val="00FA0C41"/>
    <w:rsid w:val="00FA1483"/>
    <w:rsid w:val="00FA4E8A"/>
    <w:rsid w:val="00FA556B"/>
    <w:rsid w:val="00FA55D1"/>
    <w:rsid w:val="00FA60F5"/>
    <w:rsid w:val="00FA7525"/>
    <w:rsid w:val="00FA7618"/>
    <w:rsid w:val="00FA7E52"/>
    <w:rsid w:val="00FB1174"/>
    <w:rsid w:val="00FB3044"/>
    <w:rsid w:val="00FB3235"/>
    <w:rsid w:val="00FB3258"/>
    <w:rsid w:val="00FB532D"/>
    <w:rsid w:val="00FB65B5"/>
    <w:rsid w:val="00FB6C50"/>
    <w:rsid w:val="00FB7206"/>
    <w:rsid w:val="00FB7546"/>
    <w:rsid w:val="00FC1038"/>
    <w:rsid w:val="00FC164E"/>
    <w:rsid w:val="00FC1732"/>
    <w:rsid w:val="00FC188E"/>
    <w:rsid w:val="00FC2646"/>
    <w:rsid w:val="00FC2AE0"/>
    <w:rsid w:val="00FC43A6"/>
    <w:rsid w:val="00FC4578"/>
    <w:rsid w:val="00FC49EF"/>
    <w:rsid w:val="00FC4B55"/>
    <w:rsid w:val="00FC590C"/>
    <w:rsid w:val="00FC5D12"/>
    <w:rsid w:val="00FD0FB5"/>
    <w:rsid w:val="00FD1395"/>
    <w:rsid w:val="00FD1DC7"/>
    <w:rsid w:val="00FD23AF"/>
    <w:rsid w:val="00FD2554"/>
    <w:rsid w:val="00FD2770"/>
    <w:rsid w:val="00FD297E"/>
    <w:rsid w:val="00FD2C2F"/>
    <w:rsid w:val="00FD355C"/>
    <w:rsid w:val="00FD3CDE"/>
    <w:rsid w:val="00FD3F54"/>
    <w:rsid w:val="00FD59BF"/>
    <w:rsid w:val="00FD6BD1"/>
    <w:rsid w:val="00FD7E6F"/>
    <w:rsid w:val="00FD7FB2"/>
    <w:rsid w:val="00FE20AD"/>
    <w:rsid w:val="00FE24A3"/>
    <w:rsid w:val="00FE2A8E"/>
    <w:rsid w:val="00FE40DF"/>
    <w:rsid w:val="00FE4308"/>
    <w:rsid w:val="00FE5DB8"/>
    <w:rsid w:val="00FE5E3F"/>
    <w:rsid w:val="00FE5ECC"/>
    <w:rsid w:val="00FE7328"/>
    <w:rsid w:val="00FE785E"/>
    <w:rsid w:val="00FF2272"/>
    <w:rsid w:val="00FF45B9"/>
    <w:rsid w:val="00FF5352"/>
    <w:rsid w:val="00FF7184"/>
    <w:rsid w:val="00FF76A0"/>
    <w:rsid w:val="00FF77A1"/>
    <w:rsid w:val="00FF7B84"/>
    <w:rsid w:val="00FF7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,"/>
  <w:listSeparator w:val=";"/>
  <w14:docId w14:val="5988C8D6"/>
  <w15:docId w15:val="{2017F9D0-9C34-4DEC-B999-02A728EF3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DE64D2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D1623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7867C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7867C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786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,Znak, Znak"/>
    <w:basedOn w:val="Navaden"/>
    <w:link w:val="Glav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39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,Znak Znak, Znak Znak"/>
    <w:basedOn w:val="Privzetapisavaodstavka"/>
    <w:link w:val="Glava"/>
    <w:uiPriority w:val="99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uiPriority w:val="99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NormalTablePHPDOCX1">
    <w:name w:val="Normal Table PHPDOCX1"/>
    <w:uiPriority w:val="99"/>
    <w:semiHidden/>
    <w:unhideWhenUsed/>
    <w:qFormat/>
    <w:rsid w:val="00FD2554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2">
    <w:name w:val="Normal Table PHPDOCX2"/>
    <w:uiPriority w:val="99"/>
    <w:semiHidden/>
    <w:unhideWhenUsed/>
    <w:qFormat/>
    <w:rsid w:val="00FD2554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3">
    <w:name w:val="Normal Table PHPDOCX3"/>
    <w:uiPriority w:val="99"/>
    <w:semiHidden/>
    <w:unhideWhenUsed/>
    <w:qFormat/>
    <w:rsid w:val="00745467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4">
    <w:name w:val="Normal Table PHPDOCX4"/>
    <w:uiPriority w:val="99"/>
    <w:semiHidden/>
    <w:unhideWhenUsed/>
    <w:qFormat/>
    <w:rsid w:val="00745467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1">
    <w:name w:val="Table Grid PHPDOCX1"/>
    <w:uiPriority w:val="59"/>
    <w:rsid w:val="007454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lobesedila">
    <w:name w:val="Body Text"/>
    <w:link w:val="TelobesedilaZnak"/>
    <w:rsid w:val="00585AC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585AC8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585AC8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585AC8"/>
    <w:rPr>
      <w:rFonts w:ascii="Arial" w:eastAsia="Times New Roman" w:hAnsi="Arial" w:cs="Arial"/>
      <w:sz w:val="32"/>
      <w:szCs w:val="32"/>
      <w:u w:color="000000"/>
      <w:lang w:eastAsia="sl-SI"/>
    </w:rPr>
  </w:style>
  <w:style w:type="numbering" w:customStyle="1" w:styleId="Seznam21">
    <w:name w:val="Seznam 21"/>
    <w:basedOn w:val="Brezseznama"/>
    <w:rsid w:val="000E56E1"/>
    <w:pPr>
      <w:numPr>
        <w:numId w:val="4"/>
      </w:numPr>
    </w:pPr>
  </w:style>
  <w:style w:type="paragraph" w:customStyle="1" w:styleId="Default">
    <w:name w:val="Default"/>
    <w:rsid w:val="003C63B3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sl-SI"/>
    </w:rPr>
  </w:style>
  <w:style w:type="table" w:customStyle="1" w:styleId="TableNormal">
    <w:name w:val="Table Normal"/>
    <w:rsid w:val="009D30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D16233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NormalTablePHPDOCX6">
    <w:name w:val="Normal Table PHPDOCX6"/>
    <w:uiPriority w:val="99"/>
    <w:semiHidden/>
    <w:unhideWhenUsed/>
    <w:qFormat/>
    <w:rsid w:val="001B69FA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7867C0"/>
    <w:pPr>
      <w:spacing w:before="480"/>
      <w:outlineLvl w:val="9"/>
    </w:pPr>
    <w:rPr>
      <w:rFonts w:asciiTheme="majorHAnsi" w:hAnsiTheme="majorHAnsi"/>
      <w:color w:val="365F91" w:themeColor="accent1" w:themeShade="BF"/>
      <w:sz w:val="28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66512D"/>
    <w:pPr>
      <w:tabs>
        <w:tab w:val="left" w:pos="284"/>
        <w:tab w:val="right" w:leader="dot" w:pos="9060"/>
      </w:tabs>
      <w:spacing w:after="100"/>
    </w:pPr>
    <w:rPr>
      <w:rFonts w:ascii="Arial" w:hAnsi="Arial" w:cs="Arial"/>
      <w:b/>
      <w:bCs/>
      <w:noProof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rsid w:val="00CB5930"/>
    <w:pPr>
      <w:tabs>
        <w:tab w:val="left" w:pos="284"/>
        <w:tab w:val="right" w:leader="dot" w:pos="9060"/>
      </w:tabs>
      <w:spacing w:after="100"/>
    </w:pPr>
    <w:rPr>
      <w:rFonts w:ascii="Arial" w:hAnsi="Arial" w:cs="Arial"/>
      <w:noProof/>
      <w:sz w:val="20"/>
      <w:szCs w:val="20"/>
    </w:rPr>
  </w:style>
  <w:style w:type="paragraph" w:styleId="Kazalovsebine3">
    <w:name w:val="toc 3"/>
    <w:basedOn w:val="Navaden"/>
    <w:next w:val="Navaden"/>
    <w:autoRedefine/>
    <w:uiPriority w:val="39"/>
    <w:unhideWhenUsed/>
    <w:rsid w:val="007867C0"/>
    <w:pPr>
      <w:spacing w:after="100"/>
      <w:ind w:left="440"/>
    </w:pPr>
  </w:style>
  <w:style w:type="character" w:customStyle="1" w:styleId="Naslov4Znak">
    <w:name w:val="Naslov 4 Znak"/>
    <w:basedOn w:val="Privzetapisavaodstavka"/>
    <w:link w:val="Naslov4"/>
    <w:uiPriority w:val="9"/>
    <w:rsid w:val="007867C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rsid w:val="007867C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rsid w:val="007867C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pis">
    <w:name w:val="caption"/>
    <w:basedOn w:val="Navaden"/>
    <w:next w:val="Navaden"/>
    <w:link w:val="NapisZnak"/>
    <w:autoRedefine/>
    <w:qFormat/>
    <w:rsid w:val="00B76DD8"/>
    <w:pPr>
      <w:keepLines/>
      <w:numPr>
        <w:numId w:val="5"/>
      </w:numPr>
      <w:spacing w:after="0" w:line="240" w:lineRule="auto"/>
      <w:jc w:val="both"/>
    </w:pPr>
    <w:rPr>
      <w:rFonts w:asciiTheme="minorHAnsi" w:eastAsia="Calibri" w:hAnsiTheme="minorHAnsi" w:cs="Arial"/>
      <w:b/>
      <w:bCs/>
      <w:sz w:val="28"/>
      <w:szCs w:val="28"/>
      <w:lang w:val="en-US" w:eastAsia="sl-SI"/>
    </w:rPr>
  </w:style>
  <w:style w:type="character" w:customStyle="1" w:styleId="NapisZnak">
    <w:name w:val="Napis Znak"/>
    <w:basedOn w:val="Privzetapisavaodstavka"/>
    <w:link w:val="Napis"/>
    <w:rsid w:val="00B76DD8"/>
    <w:rPr>
      <w:rFonts w:eastAsia="Calibri" w:cs="Arial"/>
      <w:b/>
      <w:bCs/>
      <w:sz w:val="28"/>
      <w:szCs w:val="28"/>
      <w:lang w:val="en-US" w:eastAsia="sl-SI"/>
    </w:rPr>
  </w:style>
  <w:style w:type="table" w:customStyle="1" w:styleId="TableGridPHPDOCX2">
    <w:name w:val="Table Grid PHPDOCX2"/>
    <w:uiPriority w:val="59"/>
    <w:rsid w:val="00B76D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vadensplet">
    <w:name w:val="Normal (Web)"/>
    <w:basedOn w:val="Navaden"/>
    <w:uiPriority w:val="99"/>
    <w:unhideWhenUsed/>
    <w:rsid w:val="00160F4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1E2A84"/>
    <w:pPr>
      <w:spacing w:after="0" w:line="240" w:lineRule="auto"/>
      <w:ind w:left="567"/>
    </w:pPr>
    <w:rPr>
      <w:rFonts w:ascii="Arial" w:eastAsia="Times New Roman" w:hAnsi="Arial" w:cs="Times New Roman"/>
      <w:color w:val="000000"/>
      <w:sz w:val="20"/>
      <w:szCs w:val="20"/>
      <w:lang w:eastAsia="sl-SI"/>
    </w:rPr>
  </w:style>
  <w:style w:type="table" w:customStyle="1" w:styleId="TableGridPHPDOCX4">
    <w:name w:val="Table Grid PHPDOCX4"/>
    <w:uiPriority w:val="59"/>
    <w:rsid w:val="00B71C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1">
    <w:name w:val="Tabela – mreža1"/>
    <w:basedOn w:val="Navadnatabela"/>
    <w:next w:val="Tabelamrea"/>
    <w:rsid w:val="00557D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535B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951C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68">
    <w:name w:val="List 68"/>
    <w:basedOn w:val="Brezseznama"/>
    <w:rsid w:val="00F557D3"/>
    <w:pPr>
      <w:numPr>
        <w:numId w:val="10"/>
      </w:numPr>
    </w:pPr>
  </w:style>
  <w:style w:type="table" w:customStyle="1" w:styleId="Tabelamrea4">
    <w:name w:val="Tabela – mreža4"/>
    <w:basedOn w:val="Navadnatabela"/>
    <w:next w:val="Tabelamrea"/>
    <w:rsid w:val="00620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link w:val="Odstavekseznama"/>
    <w:uiPriority w:val="34"/>
    <w:qFormat/>
    <w:locked/>
    <w:rsid w:val="005075A5"/>
    <w:rPr>
      <w:rFonts w:ascii="Helvetica" w:hAnsi="Helvetica"/>
    </w:rPr>
  </w:style>
  <w:style w:type="table" w:customStyle="1" w:styleId="NormalTablePHPDOCX5">
    <w:name w:val="Normal Table PHPDOCX5"/>
    <w:uiPriority w:val="99"/>
    <w:semiHidden/>
    <w:unhideWhenUsed/>
    <w:qFormat/>
    <w:rsid w:val="004C1A4C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7">
    <w:name w:val="Normal Table PHPDOCX7"/>
    <w:uiPriority w:val="99"/>
    <w:semiHidden/>
    <w:unhideWhenUsed/>
    <w:qFormat/>
    <w:rsid w:val="001F5680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9712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21">
    <w:name w:val="Table Grid PHPDOCX21"/>
    <w:uiPriority w:val="59"/>
    <w:rsid w:val="00691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5">
    <w:name w:val="Table Grid PHPDOCX5"/>
    <w:uiPriority w:val="59"/>
    <w:rsid w:val="00691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-citat">
    <w:name w:val="HTML Cite"/>
    <w:basedOn w:val="Privzetapisavaodstavka"/>
    <w:uiPriority w:val="99"/>
    <w:semiHidden/>
    <w:unhideWhenUsed/>
    <w:rsid w:val="00BC575F"/>
    <w:rPr>
      <w:i/>
      <w:iCs/>
    </w:rPr>
  </w:style>
  <w:style w:type="table" w:customStyle="1" w:styleId="TableGridPHPDOCX41">
    <w:name w:val="Table Grid PHPDOCX41"/>
    <w:uiPriority w:val="59"/>
    <w:rsid w:val="00D712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5">
    <w:name w:val="Tabela – mreža5"/>
    <w:basedOn w:val="Navadnatabela"/>
    <w:next w:val="Tabelamrea"/>
    <w:uiPriority w:val="59"/>
    <w:rsid w:val="002F4FE7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C94F5D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94F5D"/>
    <w:rPr>
      <w:rFonts w:ascii="Helvetica" w:hAnsi="Helvetica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C94F5D"/>
    <w:rPr>
      <w:vertAlign w:val="superscript"/>
    </w:rPr>
  </w:style>
  <w:style w:type="table" w:customStyle="1" w:styleId="NormalTablePHPDOCX8">
    <w:name w:val="Normal Table PHPDOCX8"/>
    <w:uiPriority w:val="99"/>
    <w:semiHidden/>
    <w:unhideWhenUsed/>
    <w:qFormat/>
    <w:rsid w:val="001922CF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6">
    <w:name w:val="Tabela – mreža6"/>
    <w:basedOn w:val="Navadnatabela"/>
    <w:next w:val="Tabelamrea"/>
    <w:rsid w:val="00AF5F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9">
    <w:name w:val="Normal Table PHPDOCX9"/>
    <w:uiPriority w:val="99"/>
    <w:semiHidden/>
    <w:unhideWhenUsed/>
    <w:qFormat/>
    <w:rsid w:val="00AF5F1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0">
    <w:name w:val="Normal Table PHPDOCX10"/>
    <w:uiPriority w:val="99"/>
    <w:semiHidden/>
    <w:unhideWhenUsed/>
    <w:qFormat/>
    <w:rsid w:val="00DE64D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1">
    <w:name w:val="Normal Table PHPDOCX11"/>
    <w:uiPriority w:val="99"/>
    <w:semiHidden/>
    <w:unhideWhenUsed/>
    <w:qFormat/>
    <w:rsid w:val="00DE64D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31">
    <w:name w:val="Normal Table PHPDOCX31"/>
    <w:uiPriority w:val="99"/>
    <w:semiHidden/>
    <w:unhideWhenUsed/>
    <w:qFormat/>
    <w:rsid w:val="00DE64D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11">
    <w:name w:val="Table Grid PHPDOCX11"/>
    <w:uiPriority w:val="59"/>
    <w:rsid w:val="00DE6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2">
    <w:name w:val="Normal Table PHPDOCX12"/>
    <w:uiPriority w:val="99"/>
    <w:semiHidden/>
    <w:unhideWhenUsed/>
    <w:qFormat/>
    <w:rsid w:val="005A480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1">
    <w:name w:val="Table Grid PHPDOCX31"/>
    <w:uiPriority w:val="59"/>
    <w:rsid w:val="005A48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3">
    <w:name w:val="Normal Table PHPDOCX13"/>
    <w:uiPriority w:val="99"/>
    <w:semiHidden/>
    <w:unhideWhenUsed/>
    <w:qFormat/>
    <w:rsid w:val="00C00313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31">
    <w:name w:val="Tabela – mreža31"/>
    <w:basedOn w:val="Navadnatabela"/>
    <w:next w:val="Tabelamrea"/>
    <w:rsid w:val="00EF2C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mik1">
    <w:name w:val="Zamik1"/>
    <w:rsid w:val="007A14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284" w:hanging="284"/>
      <w:jc w:val="both"/>
    </w:pPr>
    <w:rPr>
      <w:rFonts w:ascii="YU  Swiss" w:eastAsia="Times New Roman" w:hAnsi="YU  Swiss" w:cs="Times New Roman"/>
      <w:sz w:val="24"/>
      <w:szCs w:val="20"/>
      <w:lang w:val="en-GB" w:eastAsia="sl-SI"/>
    </w:rPr>
  </w:style>
  <w:style w:type="paragraph" w:customStyle="1" w:styleId="Tekst">
    <w:name w:val="Tekst"/>
    <w:basedOn w:val="Navaden"/>
    <w:rsid w:val="00EC74D5"/>
    <w:pPr>
      <w:spacing w:after="0" w:line="240" w:lineRule="auto"/>
      <w:jc w:val="both"/>
    </w:pPr>
    <w:rPr>
      <w:rFonts w:ascii=".HelveSL" w:eastAsia="Times New Roman" w:hAnsi=".HelveSL" w:cs="Times New Roman"/>
      <w:sz w:val="20"/>
      <w:szCs w:val="20"/>
      <w:lang w:val="en-US"/>
    </w:rPr>
  </w:style>
  <w:style w:type="character" w:styleId="Besedilooznabemesta">
    <w:name w:val="Placeholder Text"/>
    <w:uiPriority w:val="99"/>
    <w:semiHidden/>
    <w:rsid w:val="004E35B7"/>
    <w:rPr>
      <w:color w:val="808080"/>
    </w:rPr>
  </w:style>
  <w:style w:type="character" w:customStyle="1" w:styleId="OBRAZEC">
    <w:name w:val="OBRAZEC"/>
    <w:uiPriority w:val="1"/>
    <w:rsid w:val="004E35B7"/>
    <w:rPr>
      <w:rFonts w:ascii="Calibri" w:hAnsi="Calibri"/>
      <w:b/>
      <w:sz w:val="20"/>
      <w:bdr w:val="none" w:sz="0" w:space="0" w:color="auto"/>
      <w:shd w:val="clear" w:color="auto" w:fill="D9D9D9"/>
    </w:rPr>
  </w:style>
  <w:style w:type="paragraph" w:customStyle="1" w:styleId="ColorfulList-Accent11">
    <w:name w:val="Colorful List - Accent 11"/>
    <w:basedOn w:val="Navaden"/>
    <w:uiPriority w:val="34"/>
    <w:qFormat/>
    <w:rsid w:val="004E35B7"/>
    <w:pPr>
      <w:spacing w:after="0"/>
      <w:ind w:left="708"/>
      <w:jc w:val="both"/>
    </w:pPr>
    <w:rPr>
      <w:rFonts w:ascii="Calibri" w:eastAsia="Calibri" w:hAnsi="Calibri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A0EED916C19E41B48D1D074039556B" ma:contentTypeVersion="11" ma:contentTypeDescription="Ustvari nov dokument." ma:contentTypeScope="" ma:versionID="2e7718221091adcebc6b72e2f55c9c91">
  <xsd:schema xmlns:xsd="http://www.w3.org/2001/XMLSchema" xmlns:xs="http://www.w3.org/2001/XMLSchema" xmlns:p="http://schemas.microsoft.com/office/2006/metadata/properties" xmlns:ns3="cd8be0cd-8957-4539-aed9-5a366e4a9cd4" xmlns:ns4="7db1c610-edd9-4779-a477-07910ba8fd24" targetNamespace="http://schemas.microsoft.com/office/2006/metadata/properties" ma:root="true" ma:fieldsID="5215b5a2ed093f3bd38e87f1d75cbfe2" ns3:_="" ns4:_="">
    <xsd:import namespace="cd8be0cd-8957-4539-aed9-5a366e4a9cd4"/>
    <xsd:import namespace="7db1c610-edd9-4779-a477-07910ba8fd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8be0cd-8957-4539-aed9-5a366e4a9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b1c610-edd9-4779-a477-07910ba8fd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B1D4D8-5896-49A6-B890-AA1839EA0C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CB8E0F-E00B-46C4-BF4C-DFB0AA38DB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2DAA7B-3745-44B1-8E8D-E727E7C584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8be0cd-8957-4539-aed9-5a366e4a9cd4"/>
    <ds:schemaRef ds:uri="7db1c610-edd9-4779-a477-07910ba8fd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242A8B-8C72-4280-B0B9-D6EB8F5C82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1413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Lea Hrastnik</cp:lastModifiedBy>
  <cp:revision>18</cp:revision>
  <cp:lastPrinted>2021-06-21T11:17:00Z</cp:lastPrinted>
  <dcterms:created xsi:type="dcterms:W3CDTF">2021-05-10T08:03:00Z</dcterms:created>
  <dcterms:modified xsi:type="dcterms:W3CDTF">2021-07-13T10:52:00Z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0x010100F5A0EED916C19E41B48D1D074039556B</vt:lpwstr>
  </property>
</Properties>
</file>